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627" w:rsidRDefault="00192627" w:rsidP="00192627">
      <w:pPr>
        <w:ind w:firstLine="840"/>
        <w:jc w:val="right"/>
        <w:rPr>
          <w:sz w:val="28"/>
          <w:szCs w:val="28"/>
        </w:rPr>
      </w:pPr>
      <w:r>
        <w:rPr>
          <w:sz w:val="28"/>
          <w:szCs w:val="28"/>
        </w:rPr>
        <w:t>Таблица 11</w:t>
      </w:r>
    </w:p>
    <w:p w:rsidR="00192627" w:rsidRDefault="00192627" w:rsidP="00192627">
      <w:pPr>
        <w:ind w:firstLine="840"/>
        <w:jc w:val="center"/>
        <w:rPr>
          <w:b/>
          <w:sz w:val="28"/>
        </w:rPr>
      </w:pPr>
    </w:p>
    <w:p w:rsidR="00192627" w:rsidRDefault="00192627" w:rsidP="00192627">
      <w:pPr>
        <w:ind w:firstLine="840"/>
        <w:jc w:val="center"/>
        <w:rPr>
          <w:b/>
          <w:sz w:val="28"/>
        </w:rPr>
      </w:pPr>
      <w:r>
        <w:rPr>
          <w:b/>
          <w:sz w:val="28"/>
        </w:rPr>
        <w:t xml:space="preserve">Реализация мероприятий по обеспечению жильем граждан, проживающих в сельских поселениях  Ельниковского муниципального района, в том числе молодых семей и молодых специалистов </w:t>
      </w:r>
    </w:p>
    <w:tbl>
      <w:tblPr>
        <w:tblW w:w="15221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7098"/>
        <w:gridCol w:w="960"/>
        <w:gridCol w:w="784"/>
        <w:gridCol w:w="744"/>
        <w:gridCol w:w="720"/>
        <w:gridCol w:w="720"/>
        <w:gridCol w:w="720"/>
        <w:gridCol w:w="720"/>
        <w:gridCol w:w="720"/>
        <w:gridCol w:w="1325"/>
      </w:tblGrid>
      <w:tr w:rsidR="00192627" w:rsidTr="00720E5F">
        <w:trPr>
          <w:cantSplit/>
          <w:trHeight w:val="236"/>
        </w:trPr>
        <w:tc>
          <w:tcPr>
            <w:tcW w:w="71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№ </w:t>
            </w:r>
          </w:p>
          <w:p w:rsidR="00192627" w:rsidRDefault="00192627" w:rsidP="00720E5F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>
              <w:rPr>
                <w:b/>
                <w:sz w:val="20"/>
              </w:rPr>
              <w:t>п</w:t>
            </w:r>
            <w:proofErr w:type="gramEnd"/>
            <w:r>
              <w:rPr>
                <w:b/>
                <w:sz w:val="20"/>
              </w:rPr>
              <w:t>/п</w:t>
            </w:r>
          </w:p>
        </w:tc>
        <w:tc>
          <w:tcPr>
            <w:tcW w:w="7098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Показатели</w:t>
            </w:r>
          </w:p>
        </w:tc>
        <w:tc>
          <w:tcPr>
            <w:tcW w:w="96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Един.</w:t>
            </w:r>
          </w:p>
          <w:p w:rsidR="00192627" w:rsidRDefault="00192627" w:rsidP="00720E5F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измер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5669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192627" w:rsidTr="00720E5F">
        <w:trPr>
          <w:cantSplit/>
          <w:trHeight w:val="236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96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2019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2020</w:t>
            </w:r>
          </w:p>
        </w:tc>
      </w:tr>
      <w:tr w:rsidR="00192627" w:rsidTr="00720E5F">
        <w:trPr>
          <w:trHeight w:val="236"/>
        </w:trPr>
        <w:tc>
          <w:tcPr>
            <w:tcW w:w="71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</w:tr>
      <w:tr w:rsidR="00192627" w:rsidTr="00720E5F">
        <w:trPr>
          <w:cantSplit/>
          <w:trHeight w:val="41"/>
        </w:trPr>
        <w:tc>
          <w:tcPr>
            <w:tcW w:w="71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Строительство (приобретение) жилья  для жителей сельских поселений Муниципального района –  </w:t>
            </w:r>
            <w:proofErr w:type="gramStart"/>
            <w:r>
              <w:rPr>
                <w:b/>
                <w:sz w:val="20"/>
              </w:rPr>
              <w:t>всего</w:t>
            </w:r>
            <w:proofErr w:type="gramEnd"/>
            <w:r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17</w:t>
            </w:r>
          </w:p>
        </w:tc>
      </w:tr>
      <w:tr w:rsidR="00192627" w:rsidTr="00720E5F">
        <w:trPr>
          <w:cantSplit/>
          <w:trHeight w:val="195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8616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1632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1164</w:t>
            </w:r>
          </w:p>
        </w:tc>
      </w:tr>
      <w:tr w:rsidR="00192627" w:rsidTr="00720E5F">
        <w:trPr>
          <w:cantSplit/>
          <w:trHeight w:val="104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222,1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42.1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B25030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B25030">
              <w:rPr>
                <w:b/>
                <w:sz w:val="20"/>
              </w:rPr>
              <w:t>30,0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B25030">
              <w:rPr>
                <w:b/>
                <w:sz w:val="20"/>
              </w:rPr>
              <w:t>30,0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r w:rsidRPr="00B25030">
              <w:rPr>
                <w:b/>
                <w:sz w:val="20"/>
              </w:rPr>
              <w:t>30,0</w:t>
            </w:r>
          </w:p>
        </w:tc>
      </w:tr>
      <w:tr w:rsidR="00192627" w:rsidTr="00720E5F">
        <w:trPr>
          <w:cantSplit/>
          <w:trHeight w:val="18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</w:tr>
      <w:tr w:rsidR="00192627" w:rsidTr="00720E5F">
        <w:trPr>
          <w:cantSplit/>
          <w:trHeight w:val="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6492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1308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864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FC1E20"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r w:rsidRPr="00FC1E20"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r w:rsidRPr="00FC1E20">
              <w:rPr>
                <w:sz w:val="20"/>
              </w:rPr>
              <w:t>2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840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1.14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564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204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192627" w:rsidTr="00720E5F">
        <w:trPr>
          <w:cantSplit/>
          <w:trHeight w:val="204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2.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  <w:r>
              <w:rPr>
                <w:b/>
                <w:sz w:val="20"/>
              </w:rPr>
              <w:t>Строительство (приобретение) жилых помещений в сельских поселениях Муниципального района для обеспечения жильем молодых семей  и  молодых специалисто</w:t>
            </w:r>
            <w:proofErr w:type="gramStart"/>
            <w:r>
              <w:rPr>
                <w:b/>
                <w:sz w:val="20"/>
              </w:rPr>
              <w:t>в–</w:t>
            </w:r>
            <w:proofErr w:type="gramEnd"/>
            <w:r>
              <w:rPr>
                <w:b/>
                <w:sz w:val="20"/>
              </w:rPr>
              <w:t xml:space="preserve"> всего</w:t>
            </w:r>
            <w:r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13</w:t>
            </w:r>
          </w:p>
        </w:tc>
      </w:tr>
      <w:tr w:rsidR="00192627" w:rsidTr="00720E5F">
        <w:trPr>
          <w:cantSplit/>
          <w:trHeight w:val="195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кв</w:t>
            </w:r>
            <w:proofErr w:type="gramStart"/>
            <w:r>
              <w:rPr>
                <w:b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5460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708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708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768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768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840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>
              <w:rPr>
                <w:b/>
                <w:sz w:val="20"/>
              </w:rPr>
              <w:t>840</w:t>
            </w:r>
          </w:p>
        </w:tc>
      </w:tr>
      <w:tr w:rsidR="00192627" w:rsidTr="00720E5F">
        <w:trPr>
          <w:cantSplit/>
          <w:trHeight w:val="15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140,1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21,3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18,1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18,1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19,7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21,6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FE0DD4" w:rsidRDefault="00192627" w:rsidP="00720E5F">
            <w:pPr>
              <w:snapToGrid w:val="0"/>
              <w:jc w:val="both"/>
              <w:rPr>
                <w:b/>
                <w:sz w:val="20"/>
              </w:rPr>
            </w:pPr>
            <w:r w:rsidRPr="00FE0DD4">
              <w:rPr>
                <w:b/>
                <w:sz w:val="20"/>
              </w:rPr>
              <w:t>21,6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3D3216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3D3216">
              <w:rPr>
                <w:sz w:val="20"/>
              </w:rPr>
              <w:t>Ельниковское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3D3216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3960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648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528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2.2</w:t>
            </w:r>
          </w:p>
        </w:tc>
        <w:tc>
          <w:tcPr>
            <w:tcW w:w="7098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3D3216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3D3216">
              <w:rPr>
                <w:sz w:val="20"/>
              </w:rPr>
              <w:t>Акчеевское</w:t>
            </w:r>
            <w:proofErr w:type="spellEnd"/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Новоусадское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2.5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2.6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2.7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2.8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Новоникольское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2.9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2.10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Новоямское</w:t>
            </w: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360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2.11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2.12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120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2.13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 w:val="restart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  <w:r>
              <w:rPr>
                <w:sz w:val="20"/>
              </w:rPr>
              <w:t>2.14</w:t>
            </w:r>
          </w:p>
        </w:tc>
        <w:tc>
          <w:tcPr>
            <w:tcW w:w="7098" w:type="dxa"/>
            <w:vMerge w:val="restart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домов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192627" w:rsidTr="00720E5F">
        <w:trPr>
          <w:cantSplit/>
          <w:trHeight w:val="220"/>
        </w:trPr>
        <w:tc>
          <w:tcPr>
            <w:tcW w:w="71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98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96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кв</w:t>
            </w:r>
            <w:proofErr w:type="gramStart"/>
            <w:r>
              <w:rPr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  <w:tc>
          <w:tcPr>
            <w:tcW w:w="1325" w:type="dxa"/>
            <w:tcBorders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Default="00192627" w:rsidP="00720E5F">
            <w:pPr>
              <w:snapToGrid w:val="0"/>
              <w:jc w:val="both"/>
              <w:rPr>
                <w:sz w:val="20"/>
              </w:rPr>
            </w:pPr>
            <w:r>
              <w:rPr>
                <w:sz w:val="20"/>
              </w:rPr>
              <w:t>60</w:t>
            </w:r>
          </w:p>
        </w:tc>
      </w:tr>
    </w:tbl>
    <w:p w:rsidR="00192627" w:rsidRDefault="00192627" w:rsidP="00192627">
      <w:pPr>
        <w:ind w:firstLine="840"/>
        <w:jc w:val="both"/>
      </w:pPr>
    </w:p>
    <w:p w:rsidR="00192627" w:rsidRDefault="00192627" w:rsidP="00192627">
      <w:pPr>
        <w:ind w:firstLine="840"/>
        <w:jc w:val="center"/>
        <w:rPr>
          <w:b/>
          <w:sz w:val="28"/>
        </w:rPr>
      </w:pPr>
    </w:p>
    <w:p w:rsidR="00192627" w:rsidRPr="00192627" w:rsidRDefault="00192627" w:rsidP="00192627">
      <w:pPr>
        <w:ind w:firstLine="840"/>
        <w:jc w:val="right"/>
        <w:rPr>
          <w:sz w:val="28"/>
          <w:szCs w:val="28"/>
        </w:rPr>
      </w:pPr>
    </w:p>
    <w:p w:rsidR="00192627" w:rsidRPr="00192627" w:rsidRDefault="00192627" w:rsidP="00192627">
      <w:pPr>
        <w:ind w:firstLine="840"/>
        <w:jc w:val="right"/>
        <w:rPr>
          <w:sz w:val="28"/>
          <w:szCs w:val="28"/>
        </w:rPr>
      </w:pPr>
      <w:r w:rsidRPr="00192627">
        <w:rPr>
          <w:sz w:val="28"/>
          <w:szCs w:val="28"/>
        </w:rPr>
        <w:t>Таблица 13</w:t>
      </w:r>
    </w:p>
    <w:p w:rsidR="00192627" w:rsidRPr="00192627" w:rsidRDefault="00192627" w:rsidP="00192627">
      <w:pPr>
        <w:ind w:firstLine="840"/>
        <w:jc w:val="center"/>
        <w:rPr>
          <w:b/>
          <w:sz w:val="28"/>
        </w:rPr>
      </w:pPr>
      <w:r w:rsidRPr="00192627">
        <w:rPr>
          <w:b/>
          <w:sz w:val="28"/>
        </w:rPr>
        <w:t xml:space="preserve">Реализация мероприятий по обеспечению объектами инженерной инфраструктуры на территории сельских поселений Ельниковского муниципального района </w:t>
      </w:r>
    </w:p>
    <w:tbl>
      <w:tblPr>
        <w:tblW w:w="15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"/>
        <w:gridCol w:w="6840"/>
        <w:gridCol w:w="1080"/>
        <w:gridCol w:w="784"/>
        <w:gridCol w:w="744"/>
        <w:gridCol w:w="720"/>
        <w:gridCol w:w="720"/>
        <w:gridCol w:w="720"/>
        <w:gridCol w:w="720"/>
        <w:gridCol w:w="720"/>
        <w:gridCol w:w="1803"/>
      </w:tblGrid>
      <w:tr w:rsidR="00192627" w:rsidRPr="00192627" w:rsidTr="00720E5F">
        <w:trPr>
          <w:cantSplit/>
          <w:trHeight w:val="236"/>
        </w:trPr>
        <w:tc>
          <w:tcPr>
            <w:tcW w:w="60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№ </w:t>
            </w:r>
          </w:p>
          <w:p w:rsidR="00192627" w:rsidRPr="00192627" w:rsidRDefault="00192627" w:rsidP="00192627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192627">
              <w:rPr>
                <w:b/>
                <w:sz w:val="20"/>
              </w:rPr>
              <w:t>п</w:t>
            </w:r>
            <w:proofErr w:type="gramEnd"/>
            <w:r w:rsidRPr="00192627">
              <w:rPr>
                <w:b/>
                <w:sz w:val="20"/>
              </w:rPr>
              <w:t>/п</w:t>
            </w:r>
          </w:p>
        </w:tc>
        <w:tc>
          <w:tcPr>
            <w:tcW w:w="684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Показатели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Един.</w:t>
            </w:r>
          </w:p>
          <w:p w:rsidR="00192627" w:rsidRPr="00192627" w:rsidRDefault="00192627" w:rsidP="00192627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измер</w:t>
            </w:r>
            <w:proofErr w:type="spellEnd"/>
            <w:r w:rsidRPr="00192627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Всего</w:t>
            </w:r>
          </w:p>
        </w:tc>
        <w:tc>
          <w:tcPr>
            <w:tcW w:w="6147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192627" w:rsidRPr="00192627" w:rsidTr="00720E5F">
        <w:trPr>
          <w:cantSplit/>
          <w:trHeight w:val="236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2019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2020</w:t>
            </w:r>
          </w:p>
        </w:tc>
      </w:tr>
      <w:tr w:rsidR="00192627" w:rsidRPr="00192627" w:rsidTr="00720E5F">
        <w:trPr>
          <w:trHeight w:val="236"/>
        </w:trPr>
        <w:tc>
          <w:tcPr>
            <w:tcW w:w="60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</w:t>
            </w:r>
          </w:p>
        </w:tc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10</w:t>
            </w:r>
          </w:p>
        </w:tc>
        <w:tc>
          <w:tcPr>
            <w:tcW w:w="1803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</w:t>
            </w:r>
          </w:p>
        </w:tc>
      </w:tr>
      <w:tr w:rsidR="00192627" w:rsidRPr="00192627" w:rsidTr="00720E5F">
        <w:trPr>
          <w:cantSplit/>
          <w:trHeight w:val="165"/>
        </w:trPr>
        <w:tc>
          <w:tcPr>
            <w:tcW w:w="60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</w:t>
            </w:r>
          </w:p>
        </w:tc>
        <w:tc>
          <w:tcPr>
            <w:tcW w:w="6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Строительство распределительных газопроводов - всего,</w:t>
            </w:r>
          </w:p>
          <w:p w:rsidR="00192627" w:rsidRPr="00192627" w:rsidRDefault="00192627" w:rsidP="00192627">
            <w:pPr>
              <w:widowControl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 том числе в разрезе сельских поселений: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1803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</w:tr>
      <w:tr w:rsidR="00192627" w:rsidRPr="00192627" w:rsidTr="00720E5F">
        <w:trPr>
          <w:cantSplit/>
          <w:trHeight w:val="210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1.1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1,2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1.2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Мордовско-Маскинское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Новодевиченское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Надеждинское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Новоникольское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Большеуркатское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Новоямское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Мордовско-Коринское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Старотештелимское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Каньгушанское</w:t>
            </w:r>
            <w:proofErr w:type="spellEnd"/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60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131"/>
        </w:trPr>
        <w:tc>
          <w:tcPr>
            <w:tcW w:w="60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lastRenderedPageBreak/>
              <w:t>2</w:t>
            </w:r>
          </w:p>
        </w:tc>
        <w:tc>
          <w:tcPr>
            <w:tcW w:w="6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Строительство локальных сетей водоснабжения </w:t>
            </w:r>
            <w:proofErr w:type="gramStart"/>
            <w:r w:rsidRPr="00192627">
              <w:rPr>
                <w:b/>
                <w:sz w:val="20"/>
              </w:rPr>
              <w:t>-в</w:t>
            </w:r>
            <w:proofErr w:type="gramEnd"/>
            <w:r w:rsidRPr="00192627">
              <w:rPr>
                <w:b/>
                <w:sz w:val="20"/>
              </w:rPr>
              <w:t>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водозаборов (артезианских скважин)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водоводов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водонапорных установок (водонапорных башен)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  <w:lang w:val="en-US"/>
              </w:rPr>
              <w:t>53,</w:t>
            </w:r>
            <w:r w:rsidRPr="00192627">
              <w:rPr>
                <w:b/>
                <w:sz w:val="20"/>
              </w:rPr>
              <w:t>25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</w:t>
            </w:r>
            <w:r w:rsidRPr="00192627">
              <w:rPr>
                <w:b/>
                <w:sz w:val="20"/>
                <w:lang w:val="en-US"/>
              </w:rPr>
              <w:t>,</w:t>
            </w:r>
            <w:r w:rsidRPr="00192627">
              <w:rPr>
                <w:b/>
                <w:sz w:val="20"/>
              </w:rPr>
              <w:t>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6,35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8,675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6,7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8,8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9,8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83,471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6,01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9,815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14,946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11,4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10,9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14,0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16,4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2.1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 том числе в разрезе сельских поселений:</w:t>
            </w:r>
          </w:p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2.2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Новоникольское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3,825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sz w:val="20"/>
              </w:rPr>
              <w:t>3,825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5,131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5,131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2.3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11,8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3,65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3,65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20,530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8,015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8,015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39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Большеуркатское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2.5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Старотештелимское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2.6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Мордовско-Маскинское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2.7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Акчеевское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2.8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Надеждинское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2.9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Мордовско-Коринское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2,6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</w:t>
            </w: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2.10</w:t>
            </w: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Большемордовско-Пошатское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млн. </w:t>
            </w:r>
            <w:proofErr w:type="spellStart"/>
            <w:r w:rsidRPr="00192627">
              <w:rPr>
                <w:b/>
                <w:sz w:val="20"/>
              </w:rPr>
              <w:t>руб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2.11</w:t>
            </w:r>
          </w:p>
        </w:tc>
        <w:tc>
          <w:tcPr>
            <w:tcW w:w="6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  <w:lang w:val="en-US"/>
              </w:rPr>
            </w:pPr>
            <w:proofErr w:type="spellStart"/>
            <w:r w:rsidRPr="00192627">
              <w:rPr>
                <w:b/>
                <w:sz w:val="20"/>
                <w:lang w:val="en-US"/>
              </w:rPr>
              <w:t>Новоусадское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3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3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4,8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4,8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2.12</w:t>
            </w:r>
          </w:p>
        </w:tc>
        <w:tc>
          <w:tcPr>
            <w:tcW w:w="6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  <w:lang w:val="en-US"/>
              </w:rPr>
            </w:pPr>
            <w:proofErr w:type="spellStart"/>
            <w:r w:rsidRPr="00192627">
              <w:rPr>
                <w:b/>
                <w:sz w:val="20"/>
                <w:lang w:val="en-US"/>
              </w:rPr>
              <w:t>Новодевиченское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2,5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2,5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4,2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4,2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2.13</w:t>
            </w:r>
          </w:p>
        </w:tc>
        <w:tc>
          <w:tcPr>
            <w:tcW w:w="6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  <w:lang w:val="en-US"/>
              </w:rPr>
            </w:pPr>
            <w:proofErr w:type="spellStart"/>
            <w:r w:rsidRPr="00192627">
              <w:rPr>
                <w:b/>
                <w:sz w:val="20"/>
                <w:lang w:val="en-US"/>
              </w:rPr>
              <w:t>Новоямское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3,1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3,1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  <w:lang w:val="en-US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5,6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5,6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артезианских скважин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водонапорных башен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 w:val="restart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44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строительство распределительного водопровода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60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i/>
                <w:sz w:val="20"/>
              </w:rPr>
            </w:pPr>
          </w:p>
        </w:tc>
        <w:tc>
          <w:tcPr>
            <w:tcW w:w="684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i/>
                <w:sz w:val="20"/>
              </w:rPr>
            </w:pPr>
            <w:proofErr w:type="spellStart"/>
            <w:r w:rsidRPr="00192627">
              <w:rPr>
                <w:b/>
                <w:i/>
                <w:sz w:val="20"/>
              </w:rPr>
              <w:t>млн</w:t>
            </w:r>
            <w:proofErr w:type="gramStart"/>
            <w:r w:rsidRPr="00192627">
              <w:rPr>
                <w:b/>
                <w:i/>
                <w:sz w:val="20"/>
              </w:rPr>
              <w:t>.р</w:t>
            </w:r>
            <w:proofErr w:type="gramEnd"/>
            <w:r w:rsidRPr="00192627">
              <w:rPr>
                <w:b/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80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</w:tbl>
    <w:p w:rsidR="00192627" w:rsidRPr="00192627" w:rsidRDefault="00192627" w:rsidP="00192627">
      <w:pPr>
        <w:ind w:firstLine="840"/>
        <w:jc w:val="right"/>
        <w:rPr>
          <w:b/>
        </w:rPr>
      </w:pPr>
    </w:p>
    <w:p w:rsidR="00192627" w:rsidRPr="00192627" w:rsidRDefault="00192627" w:rsidP="00192627">
      <w:pPr>
        <w:ind w:firstLine="840"/>
        <w:jc w:val="right"/>
        <w:rPr>
          <w:b/>
        </w:rPr>
      </w:pPr>
    </w:p>
    <w:p w:rsidR="00192627" w:rsidRPr="00192627" w:rsidRDefault="00192627" w:rsidP="00192627">
      <w:pPr>
        <w:ind w:firstLine="840"/>
        <w:jc w:val="right"/>
        <w:rPr>
          <w:b/>
        </w:rPr>
      </w:pPr>
    </w:p>
    <w:p w:rsidR="00192627" w:rsidRPr="00192627" w:rsidRDefault="00192627" w:rsidP="00192627">
      <w:pPr>
        <w:ind w:firstLine="840"/>
        <w:jc w:val="right"/>
        <w:rPr>
          <w:b/>
        </w:rPr>
      </w:pPr>
    </w:p>
    <w:p w:rsidR="00192627" w:rsidRPr="00192627" w:rsidRDefault="00192627" w:rsidP="00192627">
      <w:pPr>
        <w:ind w:firstLine="840"/>
        <w:jc w:val="right"/>
        <w:rPr>
          <w:b/>
        </w:rPr>
      </w:pPr>
    </w:p>
    <w:p w:rsidR="00192627" w:rsidRPr="00192627" w:rsidRDefault="00192627" w:rsidP="00192627">
      <w:pPr>
        <w:ind w:firstLine="840"/>
        <w:jc w:val="right"/>
        <w:rPr>
          <w:b/>
        </w:rPr>
      </w:pPr>
    </w:p>
    <w:p w:rsidR="00192627" w:rsidRPr="00192627" w:rsidRDefault="00192627" w:rsidP="00192627">
      <w:pPr>
        <w:ind w:firstLine="840"/>
        <w:jc w:val="right"/>
        <w:rPr>
          <w:b/>
        </w:rPr>
      </w:pPr>
    </w:p>
    <w:p w:rsidR="00194541" w:rsidRDefault="00194541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Pr="00192627" w:rsidRDefault="00192627" w:rsidP="00192627">
      <w:pPr>
        <w:ind w:firstLine="840"/>
        <w:jc w:val="right"/>
        <w:rPr>
          <w:sz w:val="28"/>
          <w:szCs w:val="28"/>
        </w:rPr>
      </w:pPr>
      <w:r w:rsidRPr="00192627">
        <w:rPr>
          <w:sz w:val="28"/>
          <w:szCs w:val="28"/>
        </w:rPr>
        <w:lastRenderedPageBreak/>
        <w:t>Таблица 14</w:t>
      </w:r>
    </w:p>
    <w:p w:rsidR="00192627" w:rsidRPr="00192627" w:rsidRDefault="00192627" w:rsidP="00192627">
      <w:pPr>
        <w:ind w:firstLine="840"/>
        <w:jc w:val="right"/>
        <w:rPr>
          <w:b/>
          <w:sz w:val="28"/>
        </w:rPr>
      </w:pPr>
    </w:p>
    <w:p w:rsidR="00192627" w:rsidRPr="00192627" w:rsidRDefault="00192627" w:rsidP="00192627">
      <w:pPr>
        <w:ind w:firstLine="840"/>
        <w:jc w:val="center"/>
        <w:rPr>
          <w:b/>
          <w:sz w:val="28"/>
        </w:rPr>
      </w:pPr>
      <w:r w:rsidRPr="00192627">
        <w:rPr>
          <w:b/>
          <w:sz w:val="28"/>
        </w:rPr>
        <w:t xml:space="preserve">Реализация проектов комплексного обустройства площадок под компактную жилищную застройку в сельских поселениях  Ельниковского муниципального района </w:t>
      </w:r>
    </w:p>
    <w:p w:rsidR="00192627" w:rsidRPr="00192627" w:rsidRDefault="00192627" w:rsidP="00192627">
      <w:pPr>
        <w:ind w:firstLine="840"/>
        <w:jc w:val="right"/>
        <w:rPr>
          <w:sz w:val="20"/>
        </w:rPr>
      </w:pPr>
    </w:p>
    <w:tbl>
      <w:tblPr>
        <w:tblW w:w="1533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1325"/>
      </w:tblGrid>
      <w:tr w:rsidR="00192627" w:rsidRPr="00192627" w:rsidTr="00720E5F">
        <w:trPr>
          <w:cantSplit/>
          <w:trHeight w:val="236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№ </w:t>
            </w:r>
          </w:p>
          <w:p w:rsidR="00192627" w:rsidRPr="00192627" w:rsidRDefault="00192627" w:rsidP="00192627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192627">
              <w:rPr>
                <w:b/>
                <w:sz w:val="20"/>
              </w:rPr>
              <w:t>п</w:t>
            </w:r>
            <w:proofErr w:type="gramEnd"/>
            <w:r w:rsidRPr="00192627">
              <w:rPr>
                <w:b/>
                <w:sz w:val="20"/>
              </w:rPr>
              <w:t>/п</w:t>
            </w:r>
          </w:p>
        </w:tc>
        <w:tc>
          <w:tcPr>
            <w:tcW w:w="7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Наименование проектов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Един.</w:t>
            </w:r>
          </w:p>
          <w:p w:rsidR="00192627" w:rsidRPr="00192627" w:rsidRDefault="00192627" w:rsidP="00192627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измер</w:t>
            </w:r>
            <w:proofErr w:type="spellEnd"/>
            <w:r w:rsidRPr="00192627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Всего</w:t>
            </w:r>
          </w:p>
        </w:tc>
        <w:tc>
          <w:tcPr>
            <w:tcW w:w="5669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192627" w:rsidRPr="00192627" w:rsidTr="00720E5F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2019</w:t>
            </w: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2020</w:t>
            </w:r>
          </w:p>
        </w:tc>
      </w:tr>
      <w:tr w:rsidR="00192627" w:rsidRPr="00192627" w:rsidTr="00720E5F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10</w:t>
            </w: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</w:t>
            </w:r>
          </w:p>
        </w:tc>
      </w:tr>
      <w:tr w:rsidR="00192627" w:rsidRPr="00192627" w:rsidTr="00720E5F">
        <w:trPr>
          <w:cantSplit/>
          <w:trHeight w:val="32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Реализация проекта комплексного обустройства площадки под компактную жилищную застройку в  </w:t>
            </w:r>
            <w:proofErr w:type="spellStart"/>
            <w:r w:rsidRPr="00192627">
              <w:rPr>
                <w:b/>
                <w:sz w:val="20"/>
              </w:rPr>
              <w:t>Ельниковском</w:t>
            </w:r>
            <w:proofErr w:type="spellEnd"/>
            <w:r w:rsidRPr="00192627">
              <w:rPr>
                <w:b/>
                <w:sz w:val="20"/>
              </w:rPr>
              <w:t xml:space="preserve">   и </w:t>
            </w:r>
            <w:proofErr w:type="spellStart"/>
            <w:r w:rsidRPr="00192627">
              <w:rPr>
                <w:b/>
                <w:sz w:val="20"/>
              </w:rPr>
              <w:t>Стародевиченском</w:t>
            </w:r>
            <w:proofErr w:type="spellEnd"/>
            <w:r w:rsidRPr="00192627">
              <w:rPr>
                <w:b/>
                <w:sz w:val="20"/>
              </w:rPr>
              <w:t xml:space="preserve"> сельских поселения</w:t>
            </w:r>
            <w:proofErr w:type="gramStart"/>
            <w:r w:rsidRPr="00192627">
              <w:rPr>
                <w:b/>
                <w:sz w:val="20"/>
              </w:rPr>
              <w:t>х–</w:t>
            </w:r>
            <w:proofErr w:type="gramEnd"/>
            <w:r w:rsidRPr="00192627">
              <w:rPr>
                <w:b/>
                <w:sz w:val="20"/>
              </w:rPr>
              <w:t xml:space="preserve"> всего,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  <w:lang w:val="en-US"/>
              </w:rPr>
              <w:t>179,76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114,2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65,56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32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114,2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114,2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32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65,56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65,56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Изготовление проектно-сметной документации 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млн</w:t>
            </w:r>
            <w:proofErr w:type="gramStart"/>
            <w:r w:rsidRPr="00192627">
              <w:rPr>
                <w:sz w:val="20"/>
              </w:rPr>
              <w:t>.р</w:t>
            </w:r>
            <w:proofErr w:type="gramEnd"/>
            <w:r w:rsidRPr="00192627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млн</w:t>
            </w:r>
            <w:proofErr w:type="gramStart"/>
            <w:r w:rsidRPr="00192627">
              <w:rPr>
                <w:sz w:val="20"/>
              </w:rPr>
              <w:t>.р</w:t>
            </w:r>
            <w:proofErr w:type="gramEnd"/>
            <w:r w:rsidRPr="00192627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1.2</w:t>
            </w: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 xml:space="preserve">Строительство подъездных дорог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7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1.3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Строительство объектов электроснабжения и уличного освещения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1.3.1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 xml:space="preserve">ТП 10/04 </w:t>
            </w:r>
            <w:proofErr w:type="spellStart"/>
            <w:r w:rsidRPr="00192627">
              <w:rPr>
                <w:i/>
                <w:color w:val="FF0000"/>
                <w:sz w:val="20"/>
              </w:rPr>
              <w:t>кВ</w:t>
            </w:r>
            <w:proofErr w:type="spellEnd"/>
            <w:r w:rsidRPr="00192627">
              <w:rPr>
                <w:i/>
                <w:color w:val="FF0000"/>
                <w:sz w:val="20"/>
              </w:rPr>
              <w:t xml:space="preserve"> мощностью 2х400 </w:t>
            </w:r>
            <w:proofErr w:type="spellStart"/>
            <w:r w:rsidRPr="00192627">
              <w:rPr>
                <w:i/>
                <w:color w:val="FF0000"/>
                <w:sz w:val="20"/>
              </w:rPr>
              <w:t>кВА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единиц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млн</w:t>
            </w:r>
            <w:proofErr w:type="gramStart"/>
            <w:r w:rsidRPr="00192627">
              <w:rPr>
                <w:i/>
                <w:color w:val="FF0000"/>
                <w:sz w:val="20"/>
              </w:rPr>
              <w:t>.р</w:t>
            </w:r>
            <w:proofErr w:type="gramEnd"/>
            <w:r w:rsidRPr="00192627">
              <w:rPr>
                <w:i/>
                <w:color w:val="FF0000"/>
                <w:sz w:val="20"/>
              </w:rPr>
              <w:t>уб</w:t>
            </w:r>
            <w:proofErr w:type="spellEnd"/>
            <w:r w:rsidRPr="00192627">
              <w:rPr>
                <w:i/>
                <w:color w:val="FF0000"/>
                <w:sz w:val="20"/>
              </w:rPr>
              <w:t>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млн</w:t>
            </w:r>
            <w:proofErr w:type="gramStart"/>
            <w:r w:rsidRPr="00192627">
              <w:rPr>
                <w:i/>
                <w:color w:val="FF0000"/>
                <w:sz w:val="20"/>
              </w:rPr>
              <w:t>.р</w:t>
            </w:r>
            <w:proofErr w:type="gramEnd"/>
            <w:r w:rsidRPr="00192627">
              <w:rPr>
                <w:i/>
                <w:color w:val="FF0000"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proofErr w:type="gramStart"/>
            <w:r w:rsidRPr="00192627">
              <w:rPr>
                <w:i/>
                <w:color w:val="FF0000"/>
                <w:sz w:val="20"/>
              </w:rPr>
              <w:t>Ед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Млн. руб.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1.3.2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 xml:space="preserve">ВЛ-10 </w:t>
            </w:r>
            <w:proofErr w:type="spellStart"/>
            <w:r w:rsidRPr="00192627">
              <w:rPr>
                <w:i/>
                <w:sz w:val="20"/>
              </w:rPr>
              <w:t>кВ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1.3.3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 xml:space="preserve">ВЛ-0,4 </w:t>
            </w:r>
            <w:proofErr w:type="spellStart"/>
            <w:r w:rsidRPr="00192627">
              <w:rPr>
                <w:i/>
                <w:sz w:val="20"/>
              </w:rPr>
              <w:t>кВ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14,4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12,0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6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1.3.4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Линия уличного освещения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60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1.4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Строительство  объектов газоснабжения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млн</w:t>
            </w:r>
            <w:proofErr w:type="gramStart"/>
            <w:r w:rsidRPr="00192627">
              <w:rPr>
                <w:sz w:val="20"/>
              </w:rPr>
              <w:t>.р</w:t>
            </w:r>
            <w:proofErr w:type="gramEnd"/>
            <w:r w:rsidRPr="00192627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15,72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3,72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1.4.1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 газопровода среднего давления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2,7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4,32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2,4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1,92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2,4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2,4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1,92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1,92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1.4.2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газораспределительных пунктов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1.4.3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 газопровода низкого давления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8,4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7,2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млн</w:t>
            </w:r>
            <w:proofErr w:type="gramStart"/>
            <w:r w:rsidRPr="00192627">
              <w:rPr>
                <w:i/>
                <w:color w:val="FF0000"/>
                <w:sz w:val="20"/>
              </w:rPr>
              <w:t>.р</w:t>
            </w:r>
            <w:proofErr w:type="gramEnd"/>
            <w:r w:rsidRPr="00192627">
              <w:rPr>
                <w:i/>
                <w:color w:val="FF0000"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11,4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9,6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7,,2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9,6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1.5</w:t>
            </w:r>
          </w:p>
        </w:tc>
        <w:tc>
          <w:tcPr>
            <w:tcW w:w="7080" w:type="dxa"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Строительство объектов водоснабжения -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млн</w:t>
            </w:r>
            <w:proofErr w:type="gramStart"/>
            <w:r w:rsidRPr="00192627">
              <w:rPr>
                <w:sz w:val="20"/>
              </w:rPr>
              <w:t>.р</w:t>
            </w:r>
            <w:proofErr w:type="gramEnd"/>
            <w:r w:rsidRPr="00192627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1.5.1</w:t>
            </w: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водозаборов (артезианских скважин)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Ельниковское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Стародевиченское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1.5.3</w:t>
            </w: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водонапорных установок (водонапорных башен)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млн</w:t>
            </w:r>
            <w:proofErr w:type="gramStart"/>
            <w:r w:rsidRPr="00192627">
              <w:rPr>
                <w:i/>
                <w:color w:val="FF0000"/>
                <w:sz w:val="20"/>
              </w:rPr>
              <w:t>.р</w:t>
            </w:r>
            <w:proofErr w:type="gramEnd"/>
            <w:r w:rsidRPr="00192627">
              <w:rPr>
                <w:i/>
                <w:color w:val="FF0000"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0,6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1.5.4</w:t>
            </w: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 водопровода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12,84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10,8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708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1.6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Строительство объектов социальной сферы и благоустройств</w:t>
            </w:r>
            <w:proofErr w:type="gramStart"/>
            <w:r w:rsidRPr="00192627">
              <w:rPr>
                <w:sz w:val="20"/>
              </w:rPr>
              <w:t>а-</w:t>
            </w:r>
            <w:proofErr w:type="gramEnd"/>
            <w:r w:rsidRPr="00192627">
              <w:rPr>
                <w:sz w:val="20"/>
              </w:rPr>
              <w:t xml:space="preserve"> всего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млн</w:t>
            </w:r>
            <w:proofErr w:type="gramStart"/>
            <w:r w:rsidRPr="00192627">
              <w:rPr>
                <w:sz w:val="20"/>
              </w:rPr>
              <w:t>.р</w:t>
            </w:r>
            <w:proofErr w:type="gramEnd"/>
            <w:r w:rsidRPr="00192627">
              <w:rPr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94,0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47,0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47,0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1.6.1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(реконструкция) общеобразовательной школы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1.6.2</w:t>
            </w:r>
          </w:p>
        </w:tc>
        <w:tc>
          <w:tcPr>
            <w:tcW w:w="70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 xml:space="preserve">Строительство  </w:t>
            </w:r>
            <w:proofErr w:type="gramStart"/>
            <w:r w:rsidRPr="00192627">
              <w:rPr>
                <w:i/>
                <w:sz w:val="20"/>
              </w:rPr>
              <w:t>детского</w:t>
            </w:r>
            <w:proofErr w:type="gramEnd"/>
            <w:r w:rsidRPr="00192627">
              <w:rPr>
                <w:i/>
                <w:sz w:val="20"/>
              </w:rPr>
              <w:t xml:space="preserve"> </w:t>
            </w:r>
            <w:proofErr w:type="spellStart"/>
            <w:r w:rsidRPr="00192627">
              <w:rPr>
                <w:i/>
                <w:sz w:val="20"/>
              </w:rPr>
              <w:t>садана</w:t>
            </w:r>
            <w:proofErr w:type="spellEnd"/>
            <w:r w:rsidRPr="00192627">
              <w:rPr>
                <w:i/>
                <w:sz w:val="20"/>
              </w:rPr>
              <w:t xml:space="preserve"> 120 мест с плавательным бассейном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94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47,0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47,0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94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47,0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47,0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1.6.3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 xml:space="preserve">Строительство (реконструкция) амбулатории, </w:t>
            </w:r>
            <w:proofErr w:type="spellStart"/>
            <w:r w:rsidRPr="00192627">
              <w:rPr>
                <w:i/>
                <w:sz w:val="20"/>
              </w:rPr>
              <w:t>ФАПа</w:t>
            </w:r>
            <w:proofErr w:type="spellEnd"/>
            <w:r w:rsidRPr="00192627">
              <w:rPr>
                <w:i/>
                <w:sz w:val="20"/>
              </w:rPr>
              <w:t xml:space="preserve"> (офиса врача общей практики)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1.6.4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(реконструкция) учреждения культурно-досугового типа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1.6.1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Строительство (реконструкция) спортивного сооружения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ед.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0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млн</w:t>
            </w:r>
            <w:proofErr w:type="gramStart"/>
            <w:r w:rsidRPr="00192627">
              <w:rPr>
                <w:i/>
                <w:sz w:val="20"/>
              </w:rPr>
              <w:t>.р</w:t>
            </w:r>
            <w:proofErr w:type="gramEnd"/>
            <w:r w:rsidRPr="00192627">
              <w:rPr>
                <w:i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1.6.2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Строительство (реконструкция) уличных дорог и тротуаров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км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млн</w:t>
            </w:r>
            <w:proofErr w:type="gramStart"/>
            <w:r w:rsidRPr="00192627">
              <w:rPr>
                <w:i/>
                <w:color w:val="FF0000"/>
                <w:sz w:val="20"/>
              </w:rPr>
              <w:t>.р</w:t>
            </w:r>
            <w:proofErr w:type="gramEnd"/>
            <w:r w:rsidRPr="00192627">
              <w:rPr>
                <w:i/>
                <w:color w:val="FF0000"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 w:val="restart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1.5.3</w:t>
            </w:r>
          </w:p>
        </w:tc>
        <w:tc>
          <w:tcPr>
            <w:tcW w:w="708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color w:val="FF0000"/>
                <w:sz w:val="20"/>
              </w:rPr>
            </w:pPr>
            <w:r w:rsidRPr="00192627">
              <w:rPr>
                <w:i/>
                <w:color w:val="FF0000"/>
                <w:sz w:val="20"/>
              </w:rPr>
              <w:t>Озеленение улиц и площадей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кв</w:t>
            </w:r>
            <w:proofErr w:type="gramStart"/>
            <w:r w:rsidRPr="00192627">
              <w:rPr>
                <w:i/>
                <w:color w:val="FF0000"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i/>
                <w:color w:val="FF0000"/>
                <w:sz w:val="20"/>
              </w:rPr>
            </w:pP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color w:val="FF0000"/>
                <w:sz w:val="20"/>
              </w:rPr>
            </w:pPr>
            <w:proofErr w:type="spellStart"/>
            <w:r w:rsidRPr="00192627">
              <w:rPr>
                <w:i/>
                <w:color w:val="FF0000"/>
                <w:sz w:val="20"/>
              </w:rPr>
              <w:t>млн</w:t>
            </w:r>
            <w:proofErr w:type="gramStart"/>
            <w:r w:rsidRPr="00192627">
              <w:rPr>
                <w:i/>
                <w:color w:val="FF0000"/>
                <w:sz w:val="20"/>
              </w:rPr>
              <w:t>.р</w:t>
            </w:r>
            <w:proofErr w:type="gramEnd"/>
            <w:r w:rsidRPr="00192627">
              <w:rPr>
                <w:i/>
                <w:color w:val="FF0000"/>
                <w:sz w:val="20"/>
              </w:rPr>
              <w:t>уб</w:t>
            </w:r>
            <w:proofErr w:type="spellEnd"/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32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</w:tbl>
    <w:p w:rsidR="00192627" w:rsidRDefault="00192627" w:rsidP="00192627">
      <w:pPr>
        <w:ind w:firstLine="840"/>
        <w:jc w:val="center"/>
        <w:rPr>
          <w:sz w:val="20"/>
        </w:rPr>
      </w:pPr>
      <w:r w:rsidRPr="00192627">
        <w:rPr>
          <w:b/>
          <w:sz w:val="28"/>
        </w:rPr>
        <w:t xml:space="preserve">                                                                     </w:t>
      </w:r>
      <w:r w:rsidRPr="00192627">
        <w:rPr>
          <w:sz w:val="20"/>
        </w:rPr>
        <w:t xml:space="preserve">                                                                                                                       </w:t>
      </w: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Default="00192627" w:rsidP="00192627">
      <w:pPr>
        <w:ind w:firstLine="840"/>
        <w:jc w:val="center"/>
        <w:rPr>
          <w:sz w:val="20"/>
        </w:rPr>
      </w:pPr>
    </w:p>
    <w:p w:rsidR="00192627" w:rsidRPr="00192627" w:rsidRDefault="00192627" w:rsidP="00192627">
      <w:pPr>
        <w:ind w:firstLine="840"/>
        <w:jc w:val="right"/>
        <w:rPr>
          <w:sz w:val="20"/>
        </w:rPr>
      </w:pPr>
      <w:r w:rsidRPr="00192627">
        <w:lastRenderedPageBreak/>
        <w:t>Таблица 15</w:t>
      </w:r>
      <w:r w:rsidRPr="00192627"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2627" w:rsidRPr="00192627" w:rsidRDefault="00192627" w:rsidP="00192627">
      <w:pPr>
        <w:ind w:firstLine="840"/>
        <w:jc w:val="right"/>
        <w:rPr>
          <w:b/>
          <w:sz w:val="28"/>
        </w:rPr>
      </w:pPr>
      <w:r w:rsidRPr="00192627">
        <w:rPr>
          <w:b/>
          <w:sz w:val="28"/>
        </w:rPr>
        <w:t xml:space="preserve">Реализация проектов местных инициатив граждан, проживающих на территории сельских </w:t>
      </w:r>
    </w:p>
    <w:p w:rsidR="00192627" w:rsidRPr="00192627" w:rsidRDefault="00192627" w:rsidP="00192627">
      <w:pPr>
        <w:ind w:firstLine="840"/>
        <w:jc w:val="center"/>
        <w:rPr>
          <w:b/>
          <w:sz w:val="28"/>
        </w:rPr>
      </w:pPr>
      <w:r w:rsidRPr="00192627">
        <w:rPr>
          <w:b/>
          <w:sz w:val="28"/>
        </w:rPr>
        <w:t xml:space="preserve">поселений Ельниковского  муниципального района </w:t>
      </w:r>
    </w:p>
    <w:tbl>
      <w:tblPr>
        <w:tblW w:w="155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7080"/>
        <w:gridCol w:w="1080"/>
        <w:gridCol w:w="784"/>
        <w:gridCol w:w="744"/>
        <w:gridCol w:w="720"/>
        <w:gridCol w:w="720"/>
        <w:gridCol w:w="720"/>
        <w:gridCol w:w="720"/>
        <w:gridCol w:w="720"/>
        <w:gridCol w:w="1502"/>
      </w:tblGrid>
      <w:tr w:rsidR="00192627" w:rsidRPr="00192627" w:rsidTr="00720E5F">
        <w:trPr>
          <w:cantSplit/>
          <w:trHeight w:val="236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№ </w:t>
            </w:r>
          </w:p>
          <w:p w:rsidR="00192627" w:rsidRPr="00192627" w:rsidRDefault="00192627" w:rsidP="00192627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192627">
              <w:rPr>
                <w:b/>
                <w:sz w:val="20"/>
              </w:rPr>
              <w:t>п</w:t>
            </w:r>
            <w:proofErr w:type="gramEnd"/>
            <w:r w:rsidRPr="00192627">
              <w:rPr>
                <w:b/>
                <w:sz w:val="20"/>
              </w:rPr>
              <w:t>/п</w:t>
            </w:r>
          </w:p>
        </w:tc>
        <w:tc>
          <w:tcPr>
            <w:tcW w:w="7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Наименование проекта и численность вовлеченного в его реализацию населения</w:t>
            </w:r>
          </w:p>
        </w:tc>
        <w:tc>
          <w:tcPr>
            <w:tcW w:w="108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Един.</w:t>
            </w:r>
          </w:p>
          <w:p w:rsidR="00192627" w:rsidRPr="00192627" w:rsidRDefault="00192627" w:rsidP="00192627">
            <w:pPr>
              <w:ind w:left="-108" w:right="-76"/>
              <w:jc w:val="center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измер</w:t>
            </w:r>
            <w:proofErr w:type="spellEnd"/>
            <w:r w:rsidRPr="00192627">
              <w:rPr>
                <w:b/>
                <w:sz w:val="20"/>
              </w:rPr>
              <w:t>.</w:t>
            </w:r>
          </w:p>
        </w:tc>
        <w:tc>
          <w:tcPr>
            <w:tcW w:w="784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Всего</w:t>
            </w:r>
          </w:p>
        </w:tc>
        <w:tc>
          <w:tcPr>
            <w:tcW w:w="5846" w:type="dxa"/>
            <w:gridSpan w:val="7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 том числе по годам реализации Программы</w:t>
            </w:r>
          </w:p>
        </w:tc>
      </w:tr>
      <w:tr w:rsidR="00192627" w:rsidRPr="00192627" w:rsidTr="00720E5F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7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08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84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2014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2016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2017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2018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2019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2020</w:t>
            </w:r>
          </w:p>
        </w:tc>
      </w:tr>
      <w:tr w:rsidR="00192627" w:rsidRPr="00192627" w:rsidTr="00720E5F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4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</w:t>
            </w:r>
          </w:p>
        </w:tc>
      </w:tr>
      <w:tr w:rsidR="00192627" w:rsidRPr="00192627" w:rsidTr="00720E5F">
        <w:trPr>
          <w:cantSplit/>
          <w:trHeight w:val="144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</w:t>
            </w: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  <w:r w:rsidRPr="00192627">
              <w:rPr>
                <w:sz w:val="20"/>
              </w:rPr>
              <w:t xml:space="preserve"> сельское поселение 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Создание и обустройство  зон отдыха</w:t>
            </w:r>
            <w:proofErr w:type="gramStart"/>
            <w:r w:rsidRPr="00192627">
              <w:rPr>
                <w:sz w:val="20"/>
              </w:rPr>
              <w:t xml:space="preserve"> ,</w:t>
            </w:r>
            <w:proofErr w:type="gramEnd"/>
            <w:r w:rsidRPr="00192627">
              <w:rPr>
                <w:sz w:val="20"/>
              </w:rPr>
              <w:t xml:space="preserve"> спортивных и детских игровых площадок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3,52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3,52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2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Ельниковское</w:t>
            </w:r>
            <w:proofErr w:type="spellEnd"/>
            <w:r w:rsidRPr="00192627">
              <w:rPr>
                <w:sz w:val="20"/>
              </w:rPr>
              <w:t xml:space="preserve"> сельское поселение – Обустройство зоны отдыха «Парк культуры и отдыха» с. Ельники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sz w:val="20"/>
              </w:rPr>
            </w:pPr>
            <w:r w:rsidRPr="00192627">
              <w:rPr>
                <w:sz w:val="20"/>
              </w:rPr>
              <w:t>млн. рублей</w:t>
            </w: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3,3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3,3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1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3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color w:val="FF0000"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 xml:space="preserve">Новоямское сельское поселение – восстановление памятника с. </w:t>
            </w:r>
            <w:proofErr w:type="spellStart"/>
            <w:r w:rsidRPr="00192627">
              <w:rPr>
                <w:color w:val="FF0000"/>
                <w:sz w:val="20"/>
              </w:rPr>
              <w:t>Новоямская</w:t>
            </w:r>
            <w:proofErr w:type="spellEnd"/>
            <w:r w:rsidRPr="00192627">
              <w:rPr>
                <w:color w:val="FF0000"/>
                <w:sz w:val="20"/>
              </w:rPr>
              <w:t xml:space="preserve"> Слобода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color w:val="FF0000"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3,0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color w:val="FF0000"/>
                <w:sz w:val="20"/>
              </w:rPr>
            </w:pPr>
            <w:r w:rsidRPr="00192627">
              <w:rPr>
                <w:color w:val="FF0000"/>
                <w:sz w:val="20"/>
              </w:rPr>
              <w:t>3,0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12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4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Каньгушанское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поселение  - обустройство зоны отдыха </w:t>
            </w:r>
            <w:proofErr w:type="gramStart"/>
            <w:r w:rsidRPr="00192627">
              <w:rPr>
                <w:i/>
                <w:sz w:val="20"/>
              </w:rPr>
              <w:t>в</w:t>
            </w:r>
            <w:proofErr w:type="gramEnd"/>
            <w:r w:rsidRPr="00192627">
              <w:rPr>
                <w:i/>
                <w:sz w:val="20"/>
              </w:rPr>
              <w:t xml:space="preserve"> с. </w:t>
            </w:r>
            <w:proofErr w:type="spellStart"/>
            <w:r w:rsidRPr="00192627">
              <w:rPr>
                <w:i/>
                <w:sz w:val="20"/>
              </w:rPr>
              <w:t>Каньгуши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12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5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Новодевиченское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поселение </w:t>
            </w:r>
            <w:proofErr w:type="gramStart"/>
            <w:r w:rsidRPr="00192627">
              <w:rPr>
                <w:i/>
                <w:sz w:val="20"/>
              </w:rPr>
              <w:t>–о</w:t>
            </w:r>
            <w:proofErr w:type="gramEnd"/>
            <w:r w:rsidRPr="00192627">
              <w:rPr>
                <w:i/>
                <w:sz w:val="20"/>
              </w:rPr>
              <w:t>бустройство зоны отдыха с. Новодевичье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1,0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6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Мордовско-Коринское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поселение – восстановление памятника </w:t>
            </w:r>
            <w:proofErr w:type="gramStart"/>
            <w:r w:rsidRPr="00192627">
              <w:rPr>
                <w:i/>
                <w:sz w:val="20"/>
              </w:rPr>
              <w:t>с</w:t>
            </w:r>
            <w:proofErr w:type="gramEnd"/>
            <w:r w:rsidRPr="00192627">
              <w:rPr>
                <w:i/>
                <w:sz w:val="20"/>
              </w:rPr>
              <w:t xml:space="preserve">. Мордовское </w:t>
            </w:r>
            <w:proofErr w:type="spellStart"/>
            <w:r w:rsidRPr="00192627">
              <w:rPr>
                <w:i/>
                <w:sz w:val="20"/>
              </w:rPr>
              <w:t>Корино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1,5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1,5</w:t>
            </w: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7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Надеждинское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</w:t>
            </w:r>
            <w:proofErr w:type="gramStart"/>
            <w:r w:rsidRPr="00192627">
              <w:rPr>
                <w:i/>
                <w:sz w:val="20"/>
              </w:rPr>
              <w:t>е-</w:t>
            </w:r>
            <w:proofErr w:type="gramEnd"/>
            <w:r w:rsidRPr="00192627">
              <w:rPr>
                <w:i/>
                <w:sz w:val="20"/>
              </w:rPr>
              <w:t xml:space="preserve">  обустройство зоны отдыха в с. Надеждино</w:t>
            </w:r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1,0</w:t>
            </w: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455"/>
        </w:trPr>
        <w:tc>
          <w:tcPr>
            <w:tcW w:w="720" w:type="dxa"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8</w:t>
            </w:r>
          </w:p>
        </w:tc>
        <w:tc>
          <w:tcPr>
            <w:tcW w:w="7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  <w:proofErr w:type="spellStart"/>
            <w:r w:rsidRPr="00192627">
              <w:rPr>
                <w:i/>
                <w:sz w:val="20"/>
              </w:rPr>
              <w:t>Большемордовско-Пошатское</w:t>
            </w:r>
            <w:proofErr w:type="spellEnd"/>
            <w:r w:rsidRPr="00192627">
              <w:rPr>
                <w:i/>
                <w:sz w:val="20"/>
              </w:rPr>
              <w:t xml:space="preserve"> сельское поселение - обустройство зоны отдыха </w:t>
            </w:r>
            <w:proofErr w:type="gramStart"/>
            <w:r w:rsidRPr="00192627">
              <w:rPr>
                <w:i/>
                <w:sz w:val="20"/>
              </w:rPr>
              <w:t>в</w:t>
            </w:r>
            <w:proofErr w:type="gramEnd"/>
            <w:r w:rsidRPr="00192627">
              <w:rPr>
                <w:i/>
                <w:sz w:val="20"/>
              </w:rPr>
              <w:t xml:space="preserve"> с. Большие Мордовские </w:t>
            </w:r>
            <w:proofErr w:type="spellStart"/>
            <w:r w:rsidRPr="00192627">
              <w:rPr>
                <w:i/>
                <w:sz w:val="20"/>
              </w:rPr>
              <w:t>Пошаты</w:t>
            </w:r>
            <w:proofErr w:type="spellEnd"/>
          </w:p>
        </w:tc>
        <w:tc>
          <w:tcPr>
            <w:tcW w:w="108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i/>
                <w:sz w:val="20"/>
              </w:rPr>
            </w:pPr>
          </w:p>
        </w:tc>
        <w:tc>
          <w:tcPr>
            <w:tcW w:w="78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2,0</w:t>
            </w:r>
          </w:p>
        </w:tc>
        <w:tc>
          <w:tcPr>
            <w:tcW w:w="744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72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502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2,0</w:t>
            </w:r>
          </w:p>
        </w:tc>
      </w:tr>
      <w:tr w:rsidR="00192627" w:rsidRPr="00192627" w:rsidTr="00720E5F">
        <w:trPr>
          <w:cantSplit/>
          <w:trHeight w:val="337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i/>
                <w:sz w:val="20"/>
              </w:rPr>
            </w:pPr>
          </w:p>
        </w:tc>
        <w:tc>
          <w:tcPr>
            <w:tcW w:w="7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Итого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</w:p>
        </w:tc>
        <w:tc>
          <w:tcPr>
            <w:tcW w:w="78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17,82</w:t>
            </w:r>
          </w:p>
        </w:tc>
        <w:tc>
          <w:tcPr>
            <w:tcW w:w="744" w:type="dxa"/>
            <w:tcBorders>
              <w:top w:val="single" w:sz="8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3,52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3,3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1,0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2,0</w:t>
            </w:r>
          </w:p>
        </w:tc>
      </w:tr>
    </w:tbl>
    <w:p w:rsidR="00192627" w:rsidRPr="00192627" w:rsidRDefault="00192627" w:rsidP="00192627">
      <w:pPr>
        <w:jc w:val="both"/>
      </w:pPr>
    </w:p>
    <w:p w:rsidR="00192627" w:rsidRPr="00192627" w:rsidRDefault="00192627" w:rsidP="00192627">
      <w:pPr>
        <w:jc w:val="both"/>
        <w:rPr>
          <w:sz w:val="28"/>
        </w:rPr>
      </w:pPr>
    </w:p>
    <w:p w:rsidR="00192627" w:rsidRPr="00192627" w:rsidRDefault="00192627" w:rsidP="00192627">
      <w:pPr>
        <w:ind w:firstLine="840"/>
        <w:jc w:val="right"/>
        <w:rPr>
          <w:sz w:val="28"/>
        </w:rPr>
      </w:pPr>
      <w:r w:rsidRPr="00192627"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Default="00192627"/>
    <w:p w:rsidR="00192627" w:rsidRPr="00192627" w:rsidRDefault="00192627" w:rsidP="00192627">
      <w:pPr>
        <w:ind w:firstLine="840"/>
        <w:jc w:val="right"/>
      </w:pPr>
      <w:r w:rsidRPr="00192627">
        <w:lastRenderedPageBreak/>
        <w:t>Таблица 17</w:t>
      </w:r>
    </w:p>
    <w:p w:rsidR="00192627" w:rsidRPr="00192627" w:rsidRDefault="00192627" w:rsidP="00192627">
      <w:pPr>
        <w:ind w:firstLine="840"/>
        <w:jc w:val="center"/>
        <w:rPr>
          <w:b/>
          <w:sz w:val="28"/>
        </w:rPr>
      </w:pPr>
      <w:r w:rsidRPr="00192627">
        <w:rPr>
          <w:b/>
          <w:sz w:val="28"/>
        </w:rPr>
        <w:t xml:space="preserve">Объемы и источники финансирования мероприятий Программы </w:t>
      </w:r>
    </w:p>
    <w:p w:rsidR="00192627" w:rsidRPr="00192627" w:rsidRDefault="00192627" w:rsidP="00192627">
      <w:pPr>
        <w:ind w:firstLine="840"/>
        <w:jc w:val="center"/>
        <w:rPr>
          <w:b/>
          <w:sz w:val="28"/>
        </w:rPr>
      </w:pPr>
      <w:r w:rsidRPr="00192627">
        <w:rPr>
          <w:b/>
          <w:sz w:val="28"/>
        </w:rPr>
        <w:t>в 2014-2020 годах</w:t>
      </w:r>
    </w:p>
    <w:p w:rsidR="00192627" w:rsidRPr="00192627" w:rsidRDefault="00192627" w:rsidP="00192627">
      <w:pPr>
        <w:ind w:firstLine="840"/>
        <w:jc w:val="right"/>
        <w:rPr>
          <w:sz w:val="20"/>
        </w:rPr>
      </w:pPr>
    </w:p>
    <w:tbl>
      <w:tblPr>
        <w:tblW w:w="1549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600"/>
        <w:gridCol w:w="3240"/>
        <w:gridCol w:w="840"/>
        <w:gridCol w:w="840"/>
        <w:gridCol w:w="840"/>
        <w:gridCol w:w="840"/>
        <w:gridCol w:w="840"/>
        <w:gridCol w:w="840"/>
        <w:gridCol w:w="1150"/>
        <w:gridCol w:w="1745"/>
      </w:tblGrid>
      <w:tr w:rsidR="00192627" w:rsidRPr="00192627" w:rsidTr="00720E5F">
        <w:trPr>
          <w:cantSplit/>
          <w:trHeight w:val="255"/>
        </w:trPr>
        <w:tc>
          <w:tcPr>
            <w:tcW w:w="720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 № </w:t>
            </w:r>
          </w:p>
          <w:p w:rsidR="00192627" w:rsidRPr="00192627" w:rsidRDefault="00192627" w:rsidP="00192627">
            <w:pPr>
              <w:ind w:left="-108" w:right="-108"/>
              <w:jc w:val="center"/>
              <w:rPr>
                <w:b/>
                <w:sz w:val="20"/>
              </w:rPr>
            </w:pPr>
            <w:proofErr w:type="gramStart"/>
            <w:r w:rsidRPr="00192627">
              <w:rPr>
                <w:b/>
                <w:sz w:val="20"/>
              </w:rPr>
              <w:t>п</w:t>
            </w:r>
            <w:proofErr w:type="gramEnd"/>
            <w:r w:rsidRPr="00192627">
              <w:rPr>
                <w:b/>
                <w:sz w:val="20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Наименование мероприятия </w:t>
            </w:r>
          </w:p>
          <w:p w:rsidR="00192627" w:rsidRPr="00192627" w:rsidRDefault="00192627" w:rsidP="00192627">
            <w:pPr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Программы</w:t>
            </w:r>
          </w:p>
        </w:tc>
        <w:tc>
          <w:tcPr>
            <w:tcW w:w="11175" w:type="dxa"/>
            <w:gridSpan w:val="9"/>
            <w:tcBorders>
              <w:top w:val="single" w:sz="20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Объемы и источники финансирования</w:t>
            </w:r>
          </w:p>
        </w:tc>
      </w:tr>
      <w:tr w:rsidR="00192627" w:rsidRPr="00192627" w:rsidTr="00720E5F">
        <w:trPr>
          <w:cantSplit/>
          <w:trHeight w:val="180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Источник финансирования</w:t>
            </w:r>
          </w:p>
        </w:tc>
        <w:tc>
          <w:tcPr>
            <w:tcW w:w="7935" w:type="dxa"/>
            <w:gridSpan w:val="8"/>
            <w:tcBorders>
              <w:top w:val="single" w:sz="1" w:space="0" w:color="000000"/>
              <w:left w:val="single" w:sz="8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Объемы финансирования (млн. руб.)</w:t>
            </w:r>
          </w:p>
        </w:tc>
      </w:tr>
      <w:tr w:rsidR="00192627" w:rsidRPr="00192627" w:rsidTr="00720E5F">
        <w:trPr>
          <w:cantSplit/>
          <w:trHeight w:val="23"/>
        </w:trPr>
        <w:tc>
          <w:tcPr>
            <w:tcW w:w="720" w:type="dxa"/>
            <w:vMerge/>
            <w:tcBorders>
              <w:top w:val="single" w:sz="20" w:space="0" w:color="000000"/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20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</w:p>
        </w:tc>
        <w:tc>
          <w:tcPr>
            <w:tcW w:w="840" w:type="dxa"/>
            <w:vMerge w:val="restart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76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Всего</w:t>
            </w:r>
          </w:p>
        </w:tc>
        <w:tc>
          <w:tcPr>
            <w:tcW w:w="7095" w:type="dxa"/>
            <w:gridSpan w:val="7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В </w:t>
            </w:r>
            <w:proofErr w:type="spellStart"/>
            <w:r w:rsidRPr="00192627">
              <w:rPr>
                <w:b/>
                <w:sz w:val="20"/>
              </w:rPr>
              <w:t>т.ч</w:t>
            </w:r>
            <w:proofErr w:type="spellEnd"/>
            <w:r w:rsidRPr="00192627">
              <w:rPr>
                <w:b/>
                <w:sz w:val="20"/>
              </w:rPr>
              <w:t>. по годам реализации Программы</w:t>
            </w:r>
          </w:p>
        </w:tc>
      </w:tr>
      <w:tr w:rsidR="00192627" w:rsidRPr="00192627" w:rsidTr="00720E5F">
        <w:trPr>
          <w:cantSplit/>
          <w:trHeight w:val="236"/>
        </w:trPr>
        <w:tc>
          <w:tcPr>
            <w:tcW w:w="720" w:type="dxa"/>
            <w:vMerge/>
            <w:tcBorders>
              <w:top w:val="single" w:sz="1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32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vMerge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2019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2020</w:t>
            </w:r>
          </w:p>
        </w:tc>
      </w:tr>
      <w:tr w:rsidR="00192627" w:rsidRPr="00192627" w:rsidTr="00720E5F">
        <w:trPr>
          <w:trHeight w:val="236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left="-108"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8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11</w:t>
            </w:r>
          </w:p>
        </w:tc>
      </w:tr>
      <w:tr w:rsidR="00192627" w:rsidRPr="00192627" w:rsidTr="00720E5F">
        <w:trPr>
          <w:cantSplit/>
          <w:trHeight w:val="144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1.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 xml:space="preserve">Строительство (приобретение) жилья для граждан, проживающих в сельских поселениях Ельниковского муниципального района,– </w:t>
            </w:r>
            <w:proofErr w:type="gramStart"/>
            <w:r w:rsidRPr="00192627">
              <w:rPr>
                <w:b/>
                <w:sz w:val="20"/>
              </w:rPr>
              <w:t>всего</w:t>
            </w:r>
            <w:proofErr w:type="gramEnd"/>
            <w:r w:rsidRPr="00192627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222,1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42.1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b/>
                <w:sz w:val="20"/>
              </w:rPr>
              <w:t>30,0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b/>
                <w:sz w:val="20"/>
              </w:rPr>
              <w:t>30,0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b/>
                <w:sz w:val="20"/>
              </w:rPr>
              <w:t>30,0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b/>
                <w:sz w:val="20"/>
              </w:rPr>
              <w:t>30,0</w:t>
            </w:r>
          </w:p>
        </w:tc>
      </w:tr>
      <w:tr w:rsidR="00192627" w:rsidRPr="00192627" w:rsidTr="00720E5F">
        <w:trPr>
          <w:cantSplit/>
          <w:trHeight w:val="9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73,4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9,9</w:t>
            </w:r>
          </w:p>
        </w:tc>
      </w:tr>
      <w:tr w:rsidR="00192627" w:rsidRPr="00192627" w:rsidTr="00720E5F">
        <w:trPr>
          <w:cantSplit/>
          <w:trHeight w:val="221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79,54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15,1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10,74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10,74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10,74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10,74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10,74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10,74</w:t>
            </w:r>
          </w:p>
        </w:tc>
      </w:tr>
      <w:tr w:rsidR="00192627" w:rsidRPr="00192627" w:rsidTr="00720E5F">
        <w:trPr>
          <w:cantSplit/>
          <w:trHeight w:val="7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0,27</w:t>
            </w:r>
          </w:p>
        </w:tc>
      </w:tr>
      <w:tr w:rsidR="00192627" w:rsidRPr="00192627" w:rsidTr="00720E5F">
        <w:trPr>
          <w:cantSplit/>
          <w:trHeight w:val="18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67,16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12,62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9,09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Ельниковское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167,5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33,7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22,3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22,3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22,3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22,3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22,3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7,4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7,4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7,4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7,4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7,4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8,0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8,0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8,0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6,7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6,7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6,7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1.2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1.3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0,03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6,79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3,1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3,1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3,1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1,0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5,82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0,97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0,97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Каньгушанское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14,30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5,14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40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jc w:val="center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2.</w:t>
            </w:r>
          </w:p>
          <w:p w:rsidR="00192627" w:rsidRPr="00192627" w:rsidRDefault="00192627" w:rsidP="00192627">
            <w:pPr>
              <w:ind w:right="-108"/>
              <w:jc w:val="center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jc w:val="center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jc w:val="center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jc w:val="center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jc w:val="center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Строительство (приобретение) жилья  в сельских поселениях Ельниковского муниципального района для молодых семей и молодых специалисто</w:t>
            </w:r>
            <w:proofErr w:type="gramStart"/>
            <w:r w:rsidRPr="00192627">
              <w:rPr>
                <w:b/>
                <w:sz w:val="20"/>
              </w:rPr>
              <w:t>в–</w:t>
            </w:r>
            <w:proofErr w:type="gramEnd"/>
            <w:r w:rsidRPr="00192627">
              <w:rPr>
                <w:b/>
                <w:sz w:val="20"/>
              </w:rPr>
              <w:t xml:space="preserve"> всего</w:t>
            </w:r>
            <w:r w:rsidRPr="00192627">
              <w:rPr>
                <w:b/>
                <w:sz w:val="20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140,1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21,3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19,7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19,7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21,6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21,6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46,2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50,4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7,64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7,08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7,08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7,78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7,78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6,42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6,47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6,47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Ельниковское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16,7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13,6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15,5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15,5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33,7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5,1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36,8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4,6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6,58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0,03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0,97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1,5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3,24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0,01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0,45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2.4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Каньгушанское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3,78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</w:rPr>
              <w:t>0,54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/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/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/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31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3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  <w:r w:rsidRPr="00192627">
              <w:rPr>
                <w:b/>
                <w:sz w:val="18"/>
              </w:rPr>
              <w:t xml:space="preserve">Строительство общеобразовательных учреждений – </w:t>
            </w:r>
            <w:proofErr w:type="gramStart"/>
            <w:r w:rsidRPr="00192627">
              <w:rPr>
                <w:b/>
                <w:sz w:val="18"/>
              </w:rPr>
              <w:t>всего</w:t>
            </w:r>
            <w:proofErr w:type="gramEnd"/>
            <w:r w:rsidRPr="00192627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4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  <w:r w:rsidRPr="00192627">
              <w:rPr>
                <w:b/>
                <w:sz w:val="18"/>
              </w:rPr>
              <w:t>Строительство фельдшерско-акушерских пунктов и офисов врача общей практик</w:t>
            </w:r>
            <w:proofErr w:type="gramStart"/>
            <w:r w:rsidRPr="00192627">
              <w:rPr>
                <w:b/>
                <w:sz w:val="18"/>
              </w:rPr>
              <w:t>и–</w:t>
            </w:r>
            <w:proofErr w:type="gramEnd"/>
            <w:r w:rsidRPr="00192627">
              <w:rPr>
                <w:b/>
                <w:sz w:val="18"/>
              </w:rPr>
              <w:t xml:space="preserve"> всего,</w:t>
            </w:r>
          </w:p>
          <w:p w:rsidR="00192627" w:rsidRPr="00192627" w:rsidRDefault="00192627" w:rsidP="00192627">
            <w:pPr>
              <w:ind w:right="-108"/>
              <w:rPr>
                <w:b/>
                <w:sz w:val="18"/>
              </w:rPr>
            </w:pPr>
            <w:r w:rsidRPr="00192627">
              <w:rPr>
                <w:b/>
                <w:sz w:val="18"/>
              </w:rPr>
              <w:t xml:space="preserve"> 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17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192627">
              <w:rPr>
                <w:b/>
                <w:sz w:val="18"/>
              </w:rPr>
              <w:t>Стародевиченское</w:t>
            </w:r>
            <w:proofErr w:type="spellEnd"/>
            <w:r w:rsidRPr="00192627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192627">
              <w:rPr>
                <w:b/>
                <w:sz w:val="18"/>
              </w:rPr>
              <w:t>Большемордовско-Пошатское</w:t>
            </w:r>
            <w:proofErr w:type="spellEnd"/>
            <w:r w:rsidRPr="00192627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  <w:proofErr w:type="spellStart"/>
            <w:r w:rsidRPr="00192627">
              <w:rPr>
                <w:b/>
                <w:sz w:val="18"/>
              </w:rPr>
              <w:t>Каньгушанское</w:t>
            </w:r>
            <w:proofErr w:type="spellEnd"/>
            <w:r w:rsidRPr="00192627">
              <w:rPr>
                <w:b/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2,4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5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18"/>
              </w:rPr>
            </w:pPr>
            <w:r w:rsidRPr="00192627">
              <w:rPr>
                <w:b/>
                <w:sz w:val="18"/>
              </w:rPr>
              <w:t>Реконструкция учреждений культурно-досугового типа</w:t>
            </w:r>
            <w:proofErr w:type="gramStart"/>
            <w:r w:rsidRPr="00192627">
              <w:rPr>
                <w:b/>
                <w:sz w:val="18"/>
              </w:rPr>
              <w:t>х–</w:t>
            </w:r>
            <w:proofErr w:type="gramEnd"/>
            <w:r w:rsidRPr="00192627">
              <w:rPr>
                <w:b/>
                <w:sz w:val="18"/>
              </w:rPr>
              <w:t xml:space="preserve"> всего</w:t>
            </w:r>
            <w:r w:rsidRPr="00192627">
              <w:rPr>
                <w:b/>
                <w:sz w:val="18"/>
              </w:rPr>
              <w:br/>
              <w:t>в том числе в разрезе сельских поселений: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10,0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10,5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10,5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28,4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5,0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5,0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13,2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2,3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0,03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3,17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3,17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5.1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Акчеевское</w:t>
            </w:r>
            <w:proofErr w:type="spellEnd"/>
            <w:r w:rsidRPr="00192627">
              <w:rPr>
                <w:sz w:val="20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18"/>
              </w:rPr>
            </w:pPr>
            <w:proofErr w:type="spellStart"/>
            <w:r w:rsidRPr="00192627">
              <w:rPr>
                <w:sz w:val="18"/>
              </w:rPr>
              <w:t>Большеуркатское</w:t>
            </w:r>
            <w:proofErr w:type="spellEnd"/>
            <w:r w:rsidRPr="00192627">
              <w:rPr>
                <w:sz w:val="18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9,5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192627">
              <w:rPr>
                <w:sz w:val="18"/>
              </w:rPr>
              <w:t>Стародевиченское</w:t>
            </w:r>
            <w:proofErr w:type="spellEnd"/>
            <w:r w:rsidRPr="00192627">
              <w:rPr>
                <w:sz w:val="18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192627">
              <w:rPr>
                <w:sz w:val="18"/>
              </w:rPr>
              <w:t>Большемордовско-Пошатское</w:t>
            </w:r>
            <w:proofErr w:type="spellEnd"/>
            <w:r w:rsidRPr="00192627">
              <w:rPr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10,0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192627">
              <w:rPr>
                <w:sz w:val="18"/>
              </w:rPr>
              <w:t>Каньгушанское</w:t>
            </w:r>
            <w:proofErr w:type="spellEnd"/>
            <w:r w:rsidRPr="00192627">
              <w:rPr>
                <w:sz w:val="18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18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10,5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5,0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0,03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3,17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sz w:val="18"/>
              </w:rPr>
            </w:pPr>
            <w:proofErr w:type="spellStart"/>
            <w:r w:rsidRPr="00192627">
              <w:rPr>
                <w:sz w:val="18"/>
              </w:rPr>
              <w:t>Мордовско-Маскинское</w:t>
            </w:r>
            <w:proofErr w:type="spellEnd"/>
            <w:r w:rsidRPr="00192627">
              <w:rPr>
                <w:sz w:val="18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10,5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5,0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2,3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0,03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3,17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i/>
                <w:sz w:val="20"/>
              </w:rPr>
            </w:pPr>
            <w:r w:rsidRPr="00192627">
              <w:rPr>
                <w:i/>
                <w:sz w:val="20"/>
              </w:rPr>
              <w:t>3,17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6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18"/>
              </w:rPr>
            </w:pPr>
            <w:r w:rsidRPr="00192627">
              <w:rPr>
                <w:b/>
                <w:sz w:val="18"/>
              </w:rPr>
              <w:t>Строительство плоскостных спортивных сооружени</w:t>
            </w:r>
            <w:proofErr w:type="gramStart"/>
            <w:r w:rsidRPr="00192627">
              <w:rPr>
                <w:b/>
                <w:sz w:val="18"/>
              </w:rPr>
              <w:t>й–</w:t>
            </w:r>
            <w:proofErr w:type="gramEnd"/>
            <w:r w:rsidRPr="00192627">
              <w:rPr>
                <w:b/>
                <w:sz w:val="18"/>
              </w:rPr>
              <w:t xml:space="preserve"> всего</w:t>
            </w:r>
            <w:r w:rsidRPr="00192627">
              <w:rPr>
                <w:b/>
                <w:sz w:val="18"/>
              </w:rPr>
              <w:br/>
              <w:t>в том числе по населенным пунктам:</w:t>
            </w:r>
          </w:p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18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25,0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6,1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  <w:r w:rsidRPr="00192627">
              <w:rPr>
                <w:sz w:val="20"/>
              </w:rPr>
              <w:t xml:space="preserve"> сельское поселение 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25,0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7</w:t>
            </w: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lastRenderedPageBreak/>
              <w:t>Строительство распределительных сетей газопровода - всего,</w:t>
            </w:r>
          </w:p>
          <w:p w:rsidR="00192627" w:rsidRPr="00192627" w:rsidRDefault="00192627" w:rsidP="00192627">
            <w:pPr>
              <w:widowControl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lastRenderedPageBreak/>
              <w:t xml:space="preserve">в том числе в разрезе сельских поселений: </w:t>
            </w: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</w:p>
          <w:p w:rsidR="00192627" w:rsidRPr="00192627" w:rsidRDefault="00192627" w:rsidP="00192627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lastRenderedPageBreak/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9,6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1,6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2,58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0,43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Строительство локальных сетей водоснабжения – всего, в том числе в разрезе сельских поселений:</w:t>
            </w:r>
          </w:p>
          <w:p w:rsidR="00192627" w:rsidRPr="00192627" w:rsidRDefault="00192627" w:rsidP="00192627">
            <w:pPr>
              <w:widowControl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83,471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6,01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9,815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14,946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11,4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10,9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14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16,4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27,97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4,99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3,82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3,65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30,68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2,19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3,62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5,13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6,01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1,34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0,35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0,08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23,481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2,555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4,056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3,31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3,17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4,81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8,1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Ельниковское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3,6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  <w:lang w:val="en-US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  <w:lang w:val="en-US"/>
              </w:rPr>
              <w:t>0,7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  <w:lang w:val="en-US"/>
              </w:rPr>
              <w:t>0,7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r w:rsidRPr="00192627">
              <w:rPr>
                <w:sz w:val="20"/>
                <w:lang w:val="en-US"/>
              </w:rPr>
              <w:t>0,7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0,05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8,2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Новоникольское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5,131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5,131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</w:rPr>
              <w:t>1,5</w:t>
            </w:r>
            <w:r w:rsidRPr="00192627">
              <w:rPr>
                <w:sz w:val="20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</w:rPr>
              <w:t>1,5</w:t>
            </w:r>
            <w:r w:rsidRPr="00192627">
              <w:rPr>
                <w:sz w:val="20"/>
                <w:lang w:val="en-US"/>
              </w:rPr>
              <w:t>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20,530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</w:rPr>
              <w:t>4,5</w:t>
            </w:r>
            <w:r w:rsidRPr="00192627">
              <w:rPr>
                <w:sz w:val="20"/>
                <w:lang w:val="en-US"/>
              </w:rPr>
              <w:t>00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8,015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8,015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6,89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7,48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2,92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2,92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2,105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2,105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lastRenderedPageBreak/>
              <w:t>8.4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Большеуркатское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0,50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0,50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0,55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Старотештелимское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1,88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1,88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2,04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2,04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0,67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Мордовско-Маскинское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1,34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1,34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1,19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1,19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Акчеевское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1,44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1,56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1,29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520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Надеждинское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1,75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8.9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Мордовско-Коринское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1,26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8.10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Большемордовско-Пошатское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2,69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2,91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2,91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2,39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2,39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8.11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192627">
              <w:rPr>
                <w:sz w:val="20"/>
                <w:lang w:val="en-US"/>
              </w:rPr>
              <w:t>Новоусадское</w:t>
            </w:r>
            <w:proofErr w:type="spellEnd"/>
            <w:r w:rsidRPr="00192627">
              <w:rPr>
                <w:sz w:val="20"/>
                <w:lang w:val="en-US"/>
              </w:rPr>
              <w:t xml:space="preserve"> </w:t>
            </w:r>
            <w:proofErr w:type="spellStart"/>
            <w:r w:rsidRPr="00192627">
              <w:rPr>
                <w:sz w:val="20"/>
                <w:lang w:val="en-US"/>
              </w:rPr>
              <w:t>сельское</w:t>
            </w:r>
            <w:proofErr w:type="spellEnd"/>
            <w:r w:rsidRPr="00192627">
              <w:rPr>
                <w:sz w:val="20"/>
                <w:lang w:val="en-US"/>
              </w:rPr>
              <w:t xml:space="preserve"> </w:t>
            </w:r>
            <w:proofErr w:type="spellStart"/>
            <w:r w:rsidRPr="00192627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4,8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1,75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1,75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1,43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8.12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192627">
              <w:rPr>
                <w:sz w:val="20"/>
                <w:lang w:val="en-US"/>
              </w:rPr>
              <w:t>Новодевиченское</w:t>
            </w:r>
            <w:proofErr w:type="spellEnd"/>
            <w:r w:rsidRPr="00192627">
              <w:rPr>
                <w:sz w:val="20"/>
                <w:lang w:val="en-US"/>
              </w:rPr>
              <w:t xml:space="preserve"> </w:t>
            </w:r>
            <w:proofErr w:type="spellStart"/>
            <w:r w:rsidRPr="00192627">
              <w:rPr>
                <w:sz w:val="20"/>
                <w:lang w:val="en-US"/>
              </w:rPr>
              <w:t>сельское</w:t>
            </w:r>
            <w:proofErr w:type="spellEnd"/>
            <w:r w:rsidRPr="00192627">
              <w:rPr>
                <w:sz w:val="20"/>
                <w:lang w:val="en-US"/>
              </w:rPr>
              <w:t xml:space="preserve"> </w:t>
            </w:r>
            <w:proofErr w:type="spellStart"/>
            <w:r w:rsidRPr="00192627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4,2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1,41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1,52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1,26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8.13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  <w:proofErr w:type="spellStart"/>
            <w:r w:rsidRPr="00192627">
              <w:rPr>
                <w:sz w:val="20"/>
                <w:lang w:val="en-US"/>
              </w:rPr>
              <w:t>Новоямское</w:t>
            </w:r>
            <w:proofErr w:type="spellEnd"/>
            <w:r w:rsidRPr="00192627">
              <w:rPr>
                <w:sz w:val="20"/>
                <w:lang w:val="en-US"/>
              </w:rPr>
              <w:t xml:space="preserve"> </w:t>
            </w:r>
            <w:proofErr w:type="spellStart"/>
            <w:r w:rsidRPr="00192627">
              <w:rPr>
                <w:sz w:val="20"/>
                <w:lang w:val="en-US"/>
              </w:rPr>
              <w:t>сельское</w:t>
            </w:r>
            <w:proofErr w:type="spellEnd"/>
            <w:r w:rsidRPr="00192627">
              <w:rPr>
                <w:sz w:val="20"/>
                <w:lang w:val="en-US"/>
              </w:rPr>
              <w:t xml:space="preserve"> </w:t>
            </w:r>
            <w:proofErr w:type="spellStart"/>
            <w:r w:rsidRPr="00192627">
              <w:rPr>
                <w:sz w:val="20"/>
                <w:lang w:val="en-US"/>
              </w:rPr>
              <w:t>поселение</w:t>
            </w:r>
            <w:proofErr w:type="spellEnd"/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5,6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1,88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1,88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2,04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2,04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0,01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  <w:lang w:val="en-US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1,67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11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Реализация проектов комплексного  обустройства площадок под компактную жилищную застройку  – всего, в том числе в разрезе сельских поселений:</w:t>
            </w: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179,76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114,2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65,56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85,56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54,36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40,26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25,56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14,7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  <w:lang w:val="en-US"/>
              </w:rPr>
              <w:t>0</w:t>
            </w:r>
            <w:r w:rsidRPr="00192627">
              <w:rPr>
                <w:sz w:val="20"/>
              </w:rPr>
              <w:t>,65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53,29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33,93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19,36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Ельниковское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161,2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114,2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47,0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76,76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54,36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22,4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36,06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25,56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36,61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47,83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33,93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13,9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proofErr w:type="spellStart"/>
            <w:r w:rsidRPr="00192627">
              <w:rPr>
                <w:sz w:val="20"/>
              </w:rPr>
              <w:t>Стародевиченское</w:t>
            </w:r>
            <w:proofErr w:type="spellEnd"/>
            <w:r w:rsidRPr="00192627">
              <w:rPr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18,56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8,8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4,2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5,46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8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</w:t>
            </w: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widowControl w:val="0"/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Реализации проектов местных инициатив граждан, проживающих на территории сельских поселений Ельниковского муниципального район</w:t>
            </w:r>
            <w:proofErr w:type="gramStart"/>
            <w:r w:rsidRPr="00192627">
              <w:rPr>
                <w:b/>
                <w:sz w:val="20"/>
              </w:rPr>
              <w:t>а-</w:t>
            </w:r>
            <w:proofErr w:type="gramEnd"/>
            <w:r w:rsidRPr="00192627">
              <w:rPr>
                <w:b/>
                <w:sz w:val="20"/>
              </w:rPr>
              <w:t xml:space="preserve"> всего, в том числе в разрезе сельских поселений:</w:t>
            </w: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17,82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6,82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10,6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4,0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</w:rPr>
              <w:t>0,</w:t>
            </w:r>
            <w:r w:rsidRPr="00192627">
              <w:rPr>
                <w:sz w:val="20"/>
                <w:lang w:val="en-US"/>
              </w:rPr>
              <w:t>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</w:rPr>
              <w:t>0,</w:t>
            </w:r>
            <w:r w:rsidRPr="00192627">
              <w:rPr>
                <w:sz w:val="20"/>
                <w:lang w:val="en-US"/>
              </w:rPr>
              <w:t>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6,32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  <w:lang w:val="en-US"/>
              </w:rPr>
            </w:pPr>
            <w:r w:rsidRPr="00192627">
              <w:rPr>
                <w:sz w:val="20"/>
                <w:lang w:val="en-US"/>
              </w:rPr>
              <w:t>2,52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12.1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Стародевиченское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3,52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12.2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Ельниковское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12.3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Новоямское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3,0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12.4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Новодевиченское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12.5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Каньгушанское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12.6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Мордовско-Коринское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0,9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0,5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12.7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Надеждинское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1,0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12.8</w:t>
            </w:r>
          </w:p>
        </w:tc>
        <w:tc>
          <w:tcPr>
            <w:tcW w:w="3600" w:type="dxa"/>
            <w:vMerge w:val="restart"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proofErr w:type="spellStart"/>
            <w:r w:rsidRPr="00192627">
              <w:rPr>
                <w:b/>
                <w:sz w:val="20"/>
              </w:rPr>
              <w:t>Большемордовско-Пошатское</w:t>
            </w:r>
            <w:proofErr w:type="spellEnd"/>
            <w:r w:rsidRPr="00192627">
              <w:rPr>
                <w:b/>
                <w:sz w:val="20"/>
              </w:rPr>
              <w:t xml:space="preserve"> сельское поселение</w:t>
            </w: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2,0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1,2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  <w:r w:rsidRPr="00192627">
              <w:rPr>
                <w:sz w:val="20"/>
              </w:rPr>
              <w:t>13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Реализации проектов (мероприятий) по поощрению и популяризации достижений в развитии сельских поселений Ельниковского муниципального района,</w:t>
            </w:r>
          </w:p>
          <w:p w:rsidR="00192627" w:rsidRPr="00192627" w:rsidRDefault="00192627" w:rsidP="00192627">
            <w:pPr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в том числе по проектам: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  <w:r w:rsidRPr="00192627">
              <w:rPr>
                <w:sz w:val="20"/>
              </w:rPr>
              <w:t>0,2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sz w:val="20"/>
              </w:rPr>
            </w:pP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 w:val="restart"/>
            <w:tcBorders>
              <w:top w:val="single" w:sz="8" w:space="0" w:color="000000"/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 w:val="restart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Итого по всем мероприятиям Программы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  <w:r w:rsidRPr="00192627">
              <w:rPr>
                <w:b/>
                <w:sz w:val="20"/>
              </w:rPr>
              <w:t>Объем финансирования – всего,</w:t>
            </w:r>
          </w:p>
          <w:p w:rsidR="00192627" w:rsidRPr="00192627" w:rsidRDefault="00192627" w:rsidP="00192627">
            <w:pPr>
              <w:ind w:right="-108"/>
              <w:rPr>
                <w:sz w:val="20"/>
              </w:rPr>
            </w:pPr>
            <w:r w:rsidRPr="00192627">
              <w:rPr>
                <w:sz w:val="20"/>
              </w:rPr>
              <w:t>в том числе за счет средств: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608,351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48,11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175,735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141,106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69,2</w:t>
            </w:r>
          </w:p>
        </w:tc>
        <w:tc>
          <w:tcPr>
            <w:tcW w:w="84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56,6</w:t>
            </w:r>
          </w:p>
        </w:tc>
        <w:tc>
          <w:tcPr>
            <w:tcW w:w="1150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57,1</w:t>
            </w:r>
          </w:p>
        </w:tc>
        <w:tc>
          <w:tcPr>
            <w:tcW w:w="1745" w:type="dxa"/>
            <w:tcBorders>
              <w:top w:val="single" w:sz="8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60,5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федеральный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250,69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16,02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79,61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62,15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27,28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22,31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20,96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22,36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региональный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172,24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17,29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42,78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36,62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20,3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17,31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18,53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19,41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районный бюджет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2,0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0,38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rPr>
                <w:b/>
                <w:sz w:val="20"/>
                <w:szCs w:val="20"/>
                <w:lang w:val="en-US"/>
              </w:rPr>
            </w:pPr>
            <w:r w:rsidRPr="00192627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rPr>
                <w:b/>
                <w:sz w:val="20"/>
                <w:szCs w:val="20"/>
                <w:lang w:val="en-US"/>
              </w:rPr>
            </w:pPr>
            <w:r w:rsidRPr="00192627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rPr>
                <w:b/>
                <w:sz w:val="20"/>
                <w:szCs w:val="20"/>
                <w:lang w:val="en-US"/>
              </w:rPr>
            </w:pPr>
            <w:r w:rsidRPr="00192627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rPr>
                <w:b/>
                <w:sz w:val="20"/>
                <w:szCs w:val="20"/>
                <w:lang w:val="en-US"/>
              </w:rPr>
            </w:pPr>
            <w:r w:rsidRPr="00192627">
              <w:rPr>
                <w:b/>
                <w:sz w:val="20"/>
                <w:szCs w:val="20"/>
                <w:lang w:val="en-US"/>
              </w:rPr>
              <w:t>0,27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rPr>
                <w:b/>
                <w:sz w:val="20"/>
                <w:szCs w:val="20"/>
                <w:lang w:val="en-US"/>
              </w:rPr>
            </w:pPr>
            <w:r w:rsidRPr="00192627">
              <w:rPr>
                <w:b/>
                <w:sz w:val="20"/>
                <w:szCs w:val="20"/>
                <w:lang w:val="en-US"/>
              </w:rPr>
              <w:t>0,27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бюджет МО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3,92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0,32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1,11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0,91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0,54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0,43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0,35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0,26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vMerge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vMerge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  <w:r w:rsidRPr="00192627">
              <w:rPr>
                <w:b/>
                <w:i/>
                <w:sz w:val="20"/>
              </w:rPr>
              <w:t>- внебюджетные источники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179,501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14,1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51,965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41,156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20,81</w:t>
            </w: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16,28</w:t>
            </w: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16,99</w:t>
            </w: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  <w:lang w:val="en-US"/>
              </w:rPr>
            </w:pPr>
            <w:r w:rsidRPr="00192627">
              <w:rPr>
                <w:b/>
                <w:sz w:val="20"/>
                <w:lang w:val="en-US"/>
              </w:rPr>
              <w:t>18,2</w:t>
            </w:r>
          </w:p>
        </w:tc>
      </w:tr>
      <w:tr w:rsidR="00192627" w:rsidRPr="00192627" w:rsidTr="00720E5F">
        <w:trPr>
          <w:cantSplit/>
          <w:trHeight w:val="225"/>
        </w:trPr>
        <w:tc>
          <w:tcPr>
            <w:tcW w:w="720" w:type="dxa"/>
            <w:tcBorders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600" w:type="dxa"/>
            <w:tcBorders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sz w:val="20"/>
              </w:rPr>
            </w:pPr>
          </w:p>
        </w:tc>
        <w:tc>
          <w:tcPr>
            <w:tcW w:w="32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ind w:right="-108"/>
              <w:rPr>
                <w:b/>
                <w:i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8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84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150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  <w:tc>
          <w:tcPr>
            <w:tcW w:w="1745" w:type="dxa"/>
            <w:tcBorders>
              <w:top w:val="single" w:sz="1" w:space="0" w:color="000000"/>
              <w:left w:val="single" w:sz="1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92627" w:rsidRPr="00192627" w:rsidRDefault="00192627" w:rsidP="00192627">
            <w:pPr>
              <w:snapToGrid w:val="0"/>
              <w:jc w:val="both"/>
              <w:rPr>
                <w:b/>
                <w:sz w:val="20"/>
              </w:rPr>
            </w:pPr>
          </w:p>
        </w:tc>
      </w:tr>
    </w:tbl>
    <w:p w:rsidR="00192627" w:rsidRPr="00192627" w:rsidRDefault="00192627" w:rsidP="00192627">
      <w:pPr>
        <w:ind w:firstLine="840"/>
        <w:jc w:val="center"/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  <w:bookmarkStart w:id="0" w:name="_GoBack"/>
      <w:bookmarkEnd w:id="0"/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Pr="00192627" w:rsidRDefault="00192627" w:rsidP="00192627">
      <w:pPr>
        <w:ind w:firstLine="720"/>
        <w:jc w:val="both"/>
        <w:rPr>
          <w:sz w:val="28"/>
        </w:rPr>
      </w:pPr>
    </w:p>
    <w:p w:rsidR="00192627" w:rsidRDefault="00192627"/>
    <w:sectPr w:rsidR="00192627" w:rsidSect="001926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upperRoman"/>
      <w:lvlText w:val="%3."/>
      <w:lvlJc w:val="left"/>
      <w:pPr>
        <w:tabs>
          <w:tab w:val="num" w:pos="1485"/>
        </w:tabs>
        <w:ind w:left="1485" w:hanging="1125"/>
      </w:pPr>
    </w:lvl>
    <w:lvl w:ilvl="3">
      <w:start w:val="1"/>
      <w:numFmt w:val="upperRoman"/>
      <w:lvlText w:val="%4."/>
      <w:lvlJc w:val="left"/>
      <w:pPr>
        <w:tabs>
          <w:tab w:val="num" w:pos="1485"/>
        </w:tabs>
        <w:ind w:left="1485" w:hanging="1125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">
    <w:nsid w:val="00000004"/>
    <w:multiLevelType w:val="singleLevel"/>
    <w:tmpl w:val="00000004"/>
    <w:name w:val="WW8Num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485"/>
        </w:tabs>
        <w:ind w:left="14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59"/>
    <w:rsid w:val="00192627"/>
    <w:rsid w:val="00194541"/>
    <w:rsid w:val="00263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92627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92627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92627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192627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192627"/>
    <w:pPr>
      <w:keepNext/>
      <w:tabs>
        <w:tab w:val="left" w:pos="0"/>
      </w:tabs>
      <w:ind w:firstLine="360"/>
      <w:jc w:val="center"/>
      <w:outlineLvl w:val="4"/>
    </w:pPr>
    <w:rPr>
      <w:b/>
      <w:sz w:val="28"/>
      <w:lang w:val="ru-RU"/>
    </w:rPr>
  </w:style>
  <w:style w:type="paragraph" w:styleId="6">
    <w:name w:val="heading 6"/>
    <w:basedOn w:val="a"/>
    <w:next w:val="a"/>
    <w:link w:val="60"/>
    <w:qFormat/>
    <w:rsid w:val="00192627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192627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92627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192627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62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9262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92627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9262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192627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192627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19262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19262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19262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WW8Num2z0">
    <w:name w:val="WW8Num2z0"/>
    <w:rsid w:val="00192627"/>
    <w:rPr>
      <w:rFonts w:ascii="Symbol" w:hAnsi="Symbol"/>
    </w:rPr>
  </w:style>
  <w:style w:type="character" w:customStyle="1" w:styleId="WW8Num4z0">
    <w:name w:val="WW8Num4z0"/>
    <w:rsid w:val="00192627"/>
    <w:rPr>
      <w:rFonts w:ascii="OpenSymbol" w:hAnsi="OpenSymbol"/>
    </w:rPr>
  </w:style>
  <w:style w:type="character" w:customStyle="1" w:styleId="Absatz-Standardschriftart">
    <w:name w:val="Absatz-Standardschriftart"/>
    <w:rsid w:val="00192627"/>
  </w:style>
  <w:style w:type="character" w:customStyle="1" w:styleId="WW-Absatz-Standardschriftart">
    <w:name w:val="WW-Absatz-Standardschriftart"/>
    <w:rsid w:val="00192627"/>
  </w:style>
  <w:style w:type="character" w:customStyle="1" w:styleId="WW-Absatz-Standardschriftart1">
    <w:name w:val="WW-Absatz-Standardschriftart1"/>
    <w:rsid w:val="00192627"/>
  </w:style>
  <w:style w:type="character" w:customStyle="1" w:styleId="WW-Absatz-Standardschriftart11">
    <w:name w:val="WW-Absatz-Standardschriftart11"/>
    <w:rsid w:val="00192627"/>
  </w:style>
  <w:style w:type="character" w:customStyle="1" w:styleId="WW-Absatz-Standardschriftart111">
    <w:name w:val="WW-Absatz-Standardschriftart111"/>
    <w:rsid w:val="00192627"/>
  </w:style>
  <w:style w:type="character" w:customStyle="1" w:styleId="WW-Absatz-Standardschriftart1111">
    <w:name w:val="WW-Absatz-Standardschriftart1111"/>
    <w:rsid w:val="00192627"/>
  </w:style>
  <w:style w:type="character" w:customStyle="1" w:styleId="WW-Absatz-Standardschriftart11111">
    <w:name w:val="WW-Absatz-Standardschriftart11111"/>
    <w:rsid w:val="00192627"/>
  </w:style>
  <w:style w:type="character" w:customStyle="1" w:styleId="WW-Absatz-Standardschriftart111111">
    <w:name w:val="WW-Absatz-Standardschriftart111111"/>
    <w:rsid w:val="00192627"/>
  </w:style>
  <w:style w:type="character" w:customStyle="1" w:styleId="WW-Absatz-Standardschriftart1111111">
    <w:name w:val="WW-Absatz-Standardschriftart1111111"/>
    <w:rsid w:val="00192627"/>
  </w:style>
  <w:style w:type="character" w:customStyle="1" w:styleId="WW-Absatz-Standardschriftart11111111">
    <w:name w:val="WW-Absatz-Standardschriftart11111111"/>
    <w:rsid w:val="00192627"/>
  </w:style>
  <w:style w:type="character" w:customStyle="1" w:styleId="WW-Absatz-Standardschriftart111111111">
    <w:name w:val="WW-Absatz-Standardschriftart111111111"/>
    <w:rsid w:val="00192627"/>
  </w:style>
  <w:style w:type="character" w:customStyle="1" w:styleId="WW-Absatz-Standardschriftart1111111111">
    <w:name w:val="WW-Absatz-Standardschriftart1111111111"/>
    <w:rsid w:val="00192627"/>
  </w:style>
  <w:style w:type="character" w:customStyle="1" w:styleId="WW-Absatz-Standardschriftart11111111111">
    <w:name w:val="WW-Absatz-Standardschriftart11111111111"/>
    <w:rsid w:val="00192627"/>
  </w:style>
  <w:style w:type="character" w:customStyle="1" w:styleId="WW-Absatz-Standardschriftart111111111111">
    <w:name w:val="WW-Absatz-Standardschriftart111111111111"/>
    <w:rsid w:val="00192627"/>
  </w:style>
  <w:style w:type="character" w:customStyle="1" w:styleId="WW-Absatz-Standardschriftart1111111111111">
    <w:name w:val="WW-Absatz-Standardschriftart1111111111111"/>
    <w:rsid w:val="00192627"/>
  </w:style>
  <w:style w:type="character" w:customStyle="1" w:styleId="WW-Absatz-Standardschriftart11111111111111">
    <w:name w:val="WW-Absatz-Standardschriftart11111111111111"/>
    <w:rsid w:val="00192627"/>
  </w:style>
  <w:style w:type="character" w:customStyle="1" w:styleId="WW-Absatz-Standardschriftart111111111111111">
    <w:name w:val="WW-Absatz-Standardschriftart111111111111111"/>
    <w:rsid w:val="00192627"/>
  </w:style>
  <w:style w:type="character" w:customStyle="1" w:styleId="WW-Absatz-Standardschriftart1111111111111111">
    <w:name w:val="WW-Absatz-Standardschriftart1111111111111111"/>
    <w:rsid w:val="00192627"/>
  </w:style>
  <w:style w:type="character" w:customStyle="1" w:styleId="WW-Absatz-Standardschriftart11111111111111111">
    <w:name w:val="WW-Absatz-Standardschriftart11111111111111111"/>
    <w:rsid w:val="00192627"/>
  </w:style>
  <w:style w:type="character" w:customStyle="1" w:styleId="WW-Absatz-Standardschriftart111111111111111111">
    <w:name w:val="WW-Absatz-Standardschriftart111111111111111111"/>
    <w:rsid w:val="00192627"/>
  </w:style>
  <w:style w:type="character" w:customStyle="1" w:styleId="WW-Absatz-Standardschriftart1111111111111111111">
    <w:name w:val="WW-Absatz-Standardschriftart1111111111111111111"/>
    <w:rsid w:val="00192627"/>
  </w:style>
  <w:style w:type="character" w:customStyle="1" w:styleId="WW-Absatz-Standardschriftart11111111111111111111">
    <w:name w:val="WW-Absatz-Standardschriftart11111111111111111111"/>
    <w:rsid w:val="00192627"/>
  </w:style>
  <w:style w:type="character" w:customStyle="1" w:styleId="WW-Absatz-Standardschriftart111111111111111111111">
    <w:name w:val="WW-Absatz-Standardschriftart111111111111111111111"/>
    <w:rsid w:val="00192627"/>
  </w:style>
  <w:style w:type="character" w:customStyle="1" w:styleId="WW-Absatz-Standardschriftart1111111111111111111111">
    <w:name w:val="WW-Absatz-Standardschriftart1111111111111111111111"/>
    <w:rsid w:val="00192627"/>
  </w:style>
  <w:style w:type="character" w:customStyle="1" w:styleId="WW-Absatz-Standardschriftart11111111111111111111111">
    <w:name w:val="WW-Absatz-Standardschriftart11111111111111111111111"/>
    <w:rsid w:val="00192627"/>
  </w:style>
  <w:style w:type="character" w:customStyle="1" w:styleId="WW-Absatz-Standardschriftart111111111111111111111111">
    <w:name w:val="WW-Absatz-Standardschriftart111111111111111111111111"/>
    <w:rsid w:val="00192627"/>
  </w:style>
  <w:style w:type="character" w:customStyle="1" w:styleId="WW-Absatz-Standardschriftart1111111111111111111111111">
    <w:name w:val="WW-Absatz-Standardschriftart1111111111111111111111111"/>
    <w:rsid w:val="00192627"/>
  </w:style>
  <w:style w:type="character" w:customStyle="1" w:styleId="WW-Absatz-Standardschriftart11111111111111111111111111">
    <w:name w:val="WW-Absatz-Standardschriftart11111111111111111111111111"/>
    <w:rsid w:val="00192627"/>
  </w:style>
  <w:style w:type="character" w:customStyle="1" w:styleId="WW8Num5z0">
    <w:name w:val="WW8Num5z0"/>
    <w:rsid w:val="00192627"/>
    <w:rPr>
      <w:rFonts w:ascii="Symbol" w:hAnsi="Symbol"/>
    </w:rPr>
  </w:style>
  <w:style w:type="character" w:customStyle="1" w:styleId="WW8Num6z0">
    <w:name w:val="WW8Num6z0"/>
    <w:rsid w:val="00192627"/>
    <w:rPr>
      <w:rFonts w:ascii="Symbol" w:hAnsi="Symbol"/>
    </w:rPr>
  </w:style>
  <w:style w:type="character" w:customStyle="1" w:styleId="WW8Num7z0">
    <w:name w:val="WW8Num7z0"/>
    <w:rsid w:val="00192627"/>
    <w:rPr>
      <w:rFonts w:ascii="Symbol" w:hAnsi="Symbol"/>
    </w:rPr>
  </w:style>
  <w:style w:type="character" w:customStyle="1" w:styleId="WW8Num8z0">
    <w:name w:val="WW8Num8z0"/>
    <w:rsid w:val="00192627"/>
    <w:rPr>
      <w:rFonts w:ascii="Symbol" w:hAnsi="Symbol"/>
    </w:rPr>
  </w:style>
  <w:style w:type="character" w:customStyle="1" w:styleId="WW8Num10z0">
    <w:name w:val="WW8Num10z0"/>
    <w:rsid w:val="00192627"/>
    <w:rPr>
      <w:rFonts w:ascii="Symbol" w:hAnsi="Symbol"/>
    </w:rPr>
  </w:style>
  <w:style w:type="character" w:customStyle="1" w:styleId="11">
    <w:name w:val="Основной шрифт абзаца1"/>
    <w:rsid w:val="00192627"/>
  </w:style>
  <w:style w:type="character" w:styleId="a3">
    <w:name w:val="line number"/>
    <w:basedOn w:val="11"/>
    <w:rsid w:val="00192627"/>
  </w:style>
  <w:style w:type="character" w:styleId="a4">
    <w:name w:val="page number"/>
    <w:basedOn w:val="11"/>
    <w:rsid w:val="00192627"/>
  </w:style>
  <w:style w:type="character" w:customStyle="1" w:styleId="12">
    <w:name w:val="Знак примечания1"/>
    <w:rsid w:val="00192627"/>
    <w:rPr>
      <w:sz w:val="16"/>
      <w:szCs w:val="16"/>
    </w:rPr>
  </w:style>
  <w:style w:type="character" w:customStyle="1" w:styleId="a5">
    <w:name w:val=" Знак Знак"/>
    <w:rsid w:val="00192627"/>
    <w:rPr>
      <w:sz w:val="28"/>
      <w:szCs w:val="24"/>
      <w:lang w:val="ru-RU" w:eastAsia="ar-SA" w:bidi="ar-SA"/>
    </w:rPr>
  </w:style>
  <w:style w:type="paragraph" w:customStyle="1" w:styleId="a6">
    <w:name w:val="Заголовок"/>
    <w:basedOn w:val="a"/>
    <w:next w:val="a7"/>
    <w:rsid w:val="001926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link w:val="a8"/>
    <w:rsid w:val="00192627"/>
    <w:pPr>
      <w:jc w:val="center"/>
    </w:pPr>
    <w:rPr>
      <w:rFonts w:ascii="Arial Black" w:hAnsi="Arial Black"/>
      <w:b/>
      <w:sz w:val="40"/>
    </w:rPr>
  </w:style>
  <w:style w:type="character" w:customStyle="1" w:styleId="a8">
    <w:name w:val="Основной текст Знак"/>
    <w:basedOn w:val="a0"/>
    <w:link w:val="a7"/>
    <w:rsid w:val="00192627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9">
    <w:name w:val="List"/>
    <w:basedOn w:val="a7"/>
    <w:rsid w:val="00192627"/>
    <w:rPr>
      <w:rFonts w:ascii="Arial" w:hAnsi="Arial" w:cs="Mangal"/>
    </w:rPr>
  </w:style>
  <w:style w:type="paragraph" w:customStyle="1" w:styleId="13">
    <w:name w:val="Название1"/>
    <w:basedOn w:val="a"/>
    <w:rsid w:val="0019262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192627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ab"/>
    <w:rsid w:val="001926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926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9262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19262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rsid w:val="001926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926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rsid w:val="00192627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19262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26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5"/>
    <w:next w:val="15"/>
    <w:link w:val="af1"/>
    <w:rsid w:val="00192627"/>
    <w:rPr>
      <w:b/>
      <w:bCs/>
    </w:rPr>
  </w:style>
  <w:style w:type="character" w:customStyle="1" w:styleId="af1">
    <w:name w:val="Тема примечания Знак"/>
    <w:basedOn w:val="af"/>
    <w:link w:val="af0"/>
    <w:rsid w:val="001926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192627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627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192627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19262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192627"/>
    <w:pPr>
      <w:spacing w:line="360" w:lineRule="auto"/>
    </w:pPr>
    <w:rPr>
      <w:sz w:val="28"/>
    </w:rPr>
  </w:style>
  <w:style w:type="paragraph" w:customStyle="1" w:styleId="210">
    <w:name w:val="Маркированный список 21"/>
    <w:basedOn w:val="a"/>
    <w:rsid w:val="00192627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192627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192627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192627"/>
    <w:pPr>
      <w:spacing w:after="120" w:line="480" w:lineRule="auto"/>
      <w:ind w:left="283"/>
    </w:pPr>
  </w:style>
  <w:style w:type="paragraph" w:customStyle="1" w:styleId="ConsPlusNonformat">
    <w:name w:val="ConsPlusNonformat"/>
    <w:rsid w:val="0019262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192627"/>
    <w:pPr>
      <w:spacing w:before="100" w:after="100"/>
    </w:pPr>
  </w:style>
  <w:style w:type="paragraph" w:customStyle="1" w:styleId="af7">
    <w:name w:val="Содержимое таблицы"/>
    <w:basedOn w:val="a"/>
    <w:rsid w:val="00192627"/>
    <w:pPr>
      <w:suppressLineNumbers/>
    </w:pPr>
  </w:style>
  <w:style w:type="paragraph" w:customStyle="1" w:styleId="af8">
    <w:name w:val="Заголовок таблицы"/>
    <w:basedOn w:val="af7"/>
    <w:rsid w:val="00192627"/>
    <w:pPr>
      <w:jc w:val="center"/>
    </w:pPr>
    <w:rPr>
      <w:b/>
      <w:bCs/>
    </w:rPr>
  </w:style>
  <w:style w:type="paragraph" w:customStyle="1" w:styleId="af9">
    <w:name w:val="Содержимое врезки"/>
    <w:basedOn w:val="a7"/>
    <w:rsid w:val="00192627"/>
  </w:style>
  <w:style w:type="numbering" w:customStyle="1" w:styleId="16">
    <w:name w:val="Нет списка1"/>
    <w:next w:val="a2"/>
    <w:uiPriority w:val="99"/>
    <w:semiHidden/>
    <w:unhideWhenUsed/>
    <w:rsid w:val="001926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ne number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6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192627"/>
    <w:pPr>
      <w:keepNext/>
      <w:ind w:firstLine="5400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192627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192627"/>
    <w:pPr>
      <w:keepNext/>
      <w:numPr>
        <w:ilvl w:val="2"/>
        <w:numId w:val="1"/>
      </w:numPr>
      <w:tabs>
        <w:tab w:val="left" w:pos="0"/>
      </w:tabs>
      <w:ind w:left="0" w:firstLine="0"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192627"/>
    <w:pPr>
      <w:keepNext/>
      <w:numPr>
        <w:ilvl w:val="3"/>
        <w:numId w:val="1"/>
      </w:numPr>
      <w:tabs>
        <w:tab w:val="left" w:pos="0"/>
      </w:tabs>
      <w:ind w:left="0" w:firstLine="0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192627"/>
    <w:pPr>
      <w:keepNext/>
      <w:tabs>
        <w:tab w:val="left" w:pos="0"/>
      </w:tabs>
      <w:ind w:firstLine="360"/>
      <w:jc w:val="center"/>
      <w:outlineLvl w:val="4"/>
    </w:pPr>
    <w:rPr>
      <w:b/>
      <w:sz w:val="28"/>
      <w:lang w:val="ru-RU"/>
    </w:rPr>
  </w:style>
  <w:style w:type="paragraph" w:styleId="6">
    <w:name w:val="heading 6"/>
    <w:basedOn w:val="a"/>
    <w:next w:val="a"/>
    <w:link w:val="60"/>
    <w:qFormat/>
    <w:rsid w:val="00192627"/>
    <w:pPr>
      <w:keepNext/>
      <w:jc w:val="center"/>
      <w:outlineLvl w:val="5"/>
    </w:pPr>
    <w:rPr>
      <w:b/>
      <w:sz w:val="20"/>
    </w:rPr>
  </w:style>
  <w:style w:type="paragraph" w:styleId="7">
    <w:name w:val="heading 7"/>
    <w:basedOn w:val="a"/>
    <w:next w:val="a"/>
    <w:link w:val="70"/>
    <w:qFormat/>
    <w:rsid w:val="00192627"/>
    <w:pPr>
      <w:keepNext/>
      <w:jc w:val="both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192627"/>
    <w:pPr>
      <w:keepNext/>
      <w:numPr>
        <w:numId w:val="3"/>
      </w:numPr>
      <w:jc w:val="center"/>
      <w:outlineLvl w:val="7"/>
    </w:pPr>
    <w:rPr>
      <w:b/>
    </w:rPr>
  </w:style>
  <w:style w:type="paragraph" w:styleId="9">
    <w:name w:val="heading 9"/>
    <w:basedOn w:val="a"/>
    <w:next w:val="a"/>
    <w:link w:val="90"/>
    <w:qFormat/>
    <w:rsid w:val="00192627"/>
    <w:pPr>
      <w:keepNext/>
      <w:jc w:val="center"/>
      <w:outlineLvl w:val="8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262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192627"/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92627"/>
    <w:rPr>
      <w:rFonts w:ascii="Times New Roman" w:eastAsia="Times New Roman" w:hAnsi="Times New Roman" w:cs="Times New Roman"/>
      <w:b/>
      <w:sz w:val="32"/>
      <w:szCs w:val="24"/>
      <w:lang w:eastAsia="ar-SA"/>
    </w:rPr>
  </w:style>
  <w:style w:type="character" w:customStyle="1" w:styleId="40">
    <w:name w:val="Заголовок 4 Знак"/>
    <w:basedOn w:val="a0"/>
    <w:link w:val="4"/>
    <w:rsid w:val="00192627"/>
    <w:rPr>
      <w:rFonts w:ascii="Times New Roman" w:eastAsia="Times New Roman" w:hAnsi="Times New Roman" w:cs="Times New Roman"/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192627"/>
    <w:rPr>
      <w:rFonts w:ascii="Times New Roman" w:eastAsia="Times New Roman" w:hAnsi="Times New Roman" w:cs="Times New Roman"/>
      <w:b/>
      <w:sz w:val="28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rsid w:val="00192627"/>
    <w:rPr>
      <w:rFonts w:ascii="Times New Roman" w:eastAsia="Times New Roman" w:hAnsi="Times New Roman" w:cs="Times New Roman"/>
      <w:b/>
      <w:sz w:val="20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19262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80">
    <w:name w:val="Заголовок 8 Знак"/>
    <w:basedOn w:val="a0"/>
    <w:link w:val="8"/>
    <w:rsid w:val="0019262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90">
    <w:name w:val="Заголовок 9 Знак"/>
    <w:basedOn w:val="a0"/>
    <w:link w:val="9"/>
    <w:rsid w:val="00192627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customStyle="1" w:styleId="WW8Num2z0">
    <w:name w:val="WW8Num2z0"/>
    <w:rsid w:val="00192627"/>
    <w:rPr>
      <w:rFonts w:ascii="Symbol" w:hAnsi="Symbol"/>
    </w:rPr>
  </w:style>
  <w:style w:type="character" w:customStyle="1" w:styleId="WW8Num4z0">
    <w:name w:val="WW8Num4z0"/>
    <w:rsid w:val="00192627"/>
    <w:rPr>
      <w:rFonts w:ascii="OpenSymbol" w:hAnsi="OpenSymbol"/>
    </w:rPr>
  </w:style>
  <w:style w:type="character" w:customStyle="1" w:styleId="Absatz-Standardschriftart">
    <w:name w:val="Absatz-Standardschriftart"/>
    <w:rsid w:val="00192627"/>
  </w:style>
  <w:style w:type="character" w:customStyle="1" w:styleId="WW-Absatz-Standardschriftart">
    <w:name w:val="WW-Absatz-Standardschriftart"/>
    <w:rsid w:val="00192627"/>
  </w:style>
  <w:style w:type="character" w:customStyle="1" w:styleId="WW-Absatz-Standardschriftart1">
    <w:name w:val="WW-Absatz-Standardschriftart1"/>
    <w:rsid w:val="00192627"/>
  </w:style>
  <w:style w:type="character" w:customStyle="1" w:styleId="WW-Absatz-Standardschriftart11">
    <w:name w:val="WW-Absatz-Standardschriftart11"/>
    <w:rsid w:val="00192627"/>
  </w:style>
  <w:style w:type="character" w:customStyle="1" w:styleId="WW-Absatz-Standardschriftart111">
    <w:name w:val="WW-Absatz-Standardschriftart111"/>
    <w:rsid w:val="00192627"/>
  </w:style>
  <w:style w:type="character" w:customStyle="1" w:styleId="WW-Absatz-Standardschriftart1111">
    <w:name w:val="WW-Absatz-Standardschriftart1111"/>
    <w:rsid w:val="00192627"/>
  </w:style>
  <w:style w:type="character" w:customStyle="1" w:styleId="WW-Absatz-Standardschriftart11111">
    <w:name w:val="WW-Absatz-Standardschriftart11111"/>
    <w:rsid w:val="00192627"/>
  </w:style>
  <w:style w:type="character" w:customStyle="1" w:styleId="WW-Absatz-Standardschriftart111111">
    <w:name w:val="WW-Absatz-Standardschriftart111111"/>
    <w:rsid w:val="00192627"/>
  </w:style>
  <w:style w:type="character" w:customStyle="1" w:styleId="WW-Absatz-Standardschriftart1111111">
    <w:name w:val="WW-Absatz-Standardschriftart1111111"/>
    <w:rsid w:val="00192627"/>
  </w:style>
  <w:style w:type="character" w:customStyle="1" w:styleId="WW-Absatz-Standardschriftart11111111">
    <w:name w:val="WW-Absatz-Standardschriftart11111111"/>
    <w:rsid w:val="00192627"/>
  </w:style>
  <w:style w:type="character" w:customStyle="1" w:styleId="WW-Absatz-Standardschriftart111111111">
    <w:name w:val="WW-Absatz-Standardschriftart111111111"/>
    <w:rsid w:val="00192627"/>
  </w:style>
  <w:style w:type="character" w:customStyle="1" w:styleId="WW-Absatz-Standardschriftart1111111111">
    <w:name w:val="WW-Absatz-Standardschriftart1111111111"/>
    <w:rsid w:val="00192627"/>
  </w:style>
  <w:style w:type="character" w:customStyle="1" w:styleId="WW-Absatz-Standardschriftart11111111111">
    <w:name w:val="WW-Absatz-Standardschriftart11111111111"/>
    <w:rsid w:val="00192627"/>
  </w:style>
  <w:style w:type="character" w:customStyle="1" w:styleId="WW-Absatz-Standardschriftart111111111111">
    <w:name w:val="WW-Absatz-Standardschriftart111111111111"/>
    <w:rsid w:val="00192627"/>
  </w:style>
  <w:style w:type="character" w:customStyle="1" w:styleId="WW-Absatz-Standardschriftart1111111111111">
    <w:name w:val="WW-Absatz-Standardschriftart1111111111111"/>
    <w:rsid w:val="00192627"/>
  </w:style>
  <w:style w:type="character" w:customStyle="1" w:styleId="WW-Absatz-Standardschriftart11111111111111">
    <w:name w:val="WW-Absatz-Standardschriftart11111111111111"/>
    <w:rsid w:val="00192627"/>
  </w:style>
  <w:style w:type="character" w:customStyle="1" w:styleId="WW-Absatz-Standardschriftart111111111111111">
    <w:name w:val="WW-Absatz-Standardschriftart111111111111111"/>
    <w:rsid w:val="00192627"/>
  </w:style>
  <w:style w:type="character" w:customStyle="1" w:styleId="WW-Absatz-Standardschriftart1111111111111111">
    <w:name w:val="WW-Absatz-Standardschriftart1111111111111111"/>
    <w:rsid w:val="00192627"/>
  </w:style>
  <w:style w:type="character" w:customStyle="1" w:styleId="WW-Absatz-Standardschriftart11111111111111111">
    <w:name w:val="WW-Absatz-Standardschriftart11111111111111111"/>
    <w:rsid w:val="00192627"/>
  </w:style>
  <w:style w:type="character" w:customStyle="1" w:styleId="WW-Absatz-Standardschriftart111111111111111111">
    <w:name w:val="WW-Absatz-Standardschriftart111111111111111111"/>
    <w:rsid w:val="00192627"/>
  </w:style>
  <w:style w:type="character" w:customStyle="1" w:styleId="WW-Absatz-Standardschriftart1111111111111111111">
    <w:name w:val="WW-Absatz-Standardschriftart1111111111111111111"/>
    <w:rsid w:val="00192627"/>
  </w:style>
  <w:style w:type="character" w:customStyle="1" w:styleId="WW-Absatz-Standardschriftart11111111111111111111">
    <w:name w:val="WW-Absatz-Standardschriftart11111111111111111111"/>
    <w:rsid w:val="00192627"/>
  </w:style>
  <w:style w:type="character" w:customStyle="1" w:styleId="WW-Absatz-Standardschriftart111111111111111111111">
    <w:name w:val="WW-Absatz-Standardschriftart111111111111111111111"/>
    <w:rsid w:val="00192627"/>
  </w:style>
  <w:style w:type="character" w:customStyle="1" w:styleId="WW-Absatz-Standardschriftart1111111111111111111111">
    <w:name w:val="WW-Absatz-Standardschriftart1111111111111111111111"/>
    <w:rsid w:val="00192627"/>
  </w:style>
  <w:style w:type="character" w:customStyle="1" w:styleId="WW-Absatz-Standardschriftart11111111111111111111111">
    <w:name w:val="WW-Absatz-Standardschriftart11111111111111111111111"/>
    <w:rsid w:val="00192627"/>
  </w:style>
  <w:style w:type="character" w:customStyle="1" w:styleId="WW-Absatz-Standardschriftart111111111111111111111111">
    <w:name w:val="WW-Absatz-Standardschriftart111111111111111111111111"/>
    <w:rsid w:val="00192627"/>
  </w:style>
  <w:style w:type="character" w:customStyle="1" w:styleId="WW-Absatz-Standardschriftart1111111111111111111111111">
    <w:name w:val="WW-Absatz-Standardschriftart1111111111111111111111111"/>
    <w:rsid w:val="00192627"/>
  </w:style>
  <w:style w:type="character" w:customStyle="1" w:styleId="WW-Absatz-Standardschriftart11111111111111111111111111">
    <w:name w:val="WW-Absatz-Standardschriftart11111111111111111111111111"/>
    <w:rsid w:val="00192627"/>
  </w:style>
  <w:style w:type="character" w:customStyle="1" w:styleId="WW8Num5z0">
    <w:name w:val="WW8Num5z0"/>
    <w:rsid w:val="00192627"/>
    <w:rPr>
      <w:rFonts w:ascii="Symbol" w:hAnsi="Symbol"/>
    </w:rPr>
  </w:style>
  <w:style w:type="character" w:customStyle="1" w:styleId="WW8Num6z0">
    <w:name w:val="WW8Num6z0"/>
    <w:rsid w:val="00192627"/>
    <w:rPr>
      <w:rFonts w:ascii="Symbol" w:hAnsi="Symbol"/>
    </w:rPr>
  </w:style>
  <w:style w:type="character" w:customStyle="1" w:styleId="WW8Num7z0">
    <w:name w:val="WW8Num7z0"/>
    <w:rsid w:val="00192627"/>
    <w:rPr>
      <w:rFonts w:ascii="Symbol" w:hAnsi="Symbol"/>
    </w:rPr>
  </w:style>
  <w:style w:type="character" w:customStyle="1" w:styleId="WW8Num8z0">
    <w:name w:val="WW8Num8z0"/>
    <w:rsid w:val="00192627"/>
    <w:rPr>
      <w:rFonts w:ascii="Symbol" w:hAnsi="Symbol"/>
    </w:rPr>
  </w:style>
  <w:style w:type="character" w:customStyle="1" w:styleId="WW8Num10z0">
    <w:name w:val="WW8Num10z0"/>
    <w:rsid w:val="00192627"/>
    <w:rPr>
      <w:rFonts w:ascii="Symbol" w:hAnsi="Symbol"/>
    </w:rPr>
  </w:style>
  <w:style w:type="character" w:customStyle="1" w:styleId="11">
    <w:name w:val="Основной шрифт абзаца1"/>
    <w:rsid w:val="00192627"/>
  </w:style>
  <w:style w:type="character" w:styleId="a3">
    <w:name w:val="line number"/>
    <w:basedOn w:val="11"/>
    <w:rsid w:val="00192627"/>
  </w:style>
  <w:style w:type="character" w:styleId="a4">
    <w:name w:val="page number"/>
    <w:basedOn w:val="11"/>
    <w:rsid w:val="00192627"/>
  </w:style>
  <w:style w:type="character" w:customStyle="1" w:styleId="12">
    <w:name w:val="Знак примечания1"/>
    <w:rsid w:val="00192627"/>
    <w:rPr>
      <w:sz w:val="16"/>
      <w:szCs w:val="16"/>
    </w:rPr>
  </w:style>
  <w:style w:type="character" w:customStyle="1" w:styleId="a5">
    <w:name w:val=" Знак Знак"/>
    <w:rsid w:val="00192627"/>
    <w:rPr>
      <w:sz w:val="28"/>
      <w:szCs w:val="24"/>
      <w:lang w:val="ru-RU" w:eastAsia="ar-SA" w:bidi="ar-SA"/>
    </w:rPr>
  </w:style>
  <w:style w:type="paragraph" w:customStyle="1" w:styleId="a6">
    <w:name w:val="Заголовок"/>
    <w:basedOn w:val="a"/>
    <w:next w:val="a7"/>
    <w:rsid w:val="0019262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7">
    <w:name w:val="Body Text"/>
    <w:basedOn w:val="a"/>
    <w:link w:val="a8"/>
    <w:rsid w:val="00192627"/>
    <w:pPr>
      <w:jc w:val="center"/>
    </w:pPr>
    <w:rPr>
      <w:rFonts w:ascii="Arial Black" w:hAnsi="Arial Black"/>
      <w:b/>
      <w:sz w:val="40"/>
    </w:rPr>
  </w:style>
  <w:style w:type="character" w:customStyle="1" w:styleId="a8">
    <w:name w:val="Основной текст Знак"/>
    <w:basedOn w:val="a0"/>
    <w:link w:val="a7"/>
    <w:rsid w:val="00192627"/>
    <w:rPr>
      <w:rFonts w:ascii="Arial Black" w:eastAsia="Times New Roman" w:hAnsi="Arial Black" w:cs="Times New Roman"/>
      <w:b/>
      <w:sz w:val="40"/>
      <w:szCs w:val="24"/>
      <w:lang w:eastAsia="ar-SA"/>
    </w:rPr>
  </w:style>
  <w:style w:type="paragraph" w:styleId="a9">
    <w:name w:val="List"/>
    <w:basedOn w:val="a7"/>
    <w:rsid w:val="00192627"/>
    <w:rPr>
      <w:rFonts w:ascii="Arial" w:hAnsi="Arial" w:cs="Mangal"/>
    </w:rPr>
  </w:style>
  <w:style w:type="paragraph" w:customStyle="1" w:styleId="13">
    <w:name w:val="Название1"/>
    <w:basedOn w:val="a"/>
    <w:rsid w:val="00192627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4">
    <w:name w:val="Указатель1"/>
    <w:basedOn w:val="a"/>
    <w:rsid w:val="00192627"/>
    <w:pPr>
      <w:suppressLineNumbers/>
    </w:pPr>
    <w:rPr>
      <w:rFonts w:ascii="Arial" w:hAnsi="Arial" w:cs="Mangal"/>
    </w:rPr>
  </w:style>
  <w:style w:type="paragraph" w:styleId="aa">
    <w:name w:val="footer"/>
    <w:basedOn w:val="a"/>
    <w:link w:val="ab"/>
    <w:rsid w:val="0019262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1926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19262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PlusCell">
    <w:name w:val="ConsPlusCell"/>
    <w:rsid w:val="0019262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rsid w:val="0019262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19262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5">
    <w:name w:val="Текст примечания1"/>
    <w:basedOn w:val="a"/>
    <w:rsid w:val="00192627"/>
    <w:rPr>
      <w:sz w:val="20"/>
      <w:szCs w:val="20"/>
    </w:rPr>
  </w:style>
  <w:style w:type="paragraph" w:styleId="ae">
    <w:name w:val="annotation text"/>
    <w:basedOn w:val="a"/>
    <w:link w:val="af"/>
    <w:uiPriority w:val="99"/>
    <w:semiHidden/>
    <w:unhideWhenUsed/>
    <w:rsid w:val="0019262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1926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0">
    <w:name w:val="annotation subject"/>
    <w:basedOn w:val="15"/>
    <w:next w:val="15"/>
    <w:link w:val="af1"/>
    <w:rsid w:val="00192627"/>
    <w:rPr>
      <w:b/>
      <w:bCs/>
    </w:rPr>
  </w:style>
  <w:style w:type="character" w:customStyle="1" w:styleId="af1">
    <w:name w:val="Тема примечания Знак"/>
    <w:basedOn w:val="af"/>
    <w:link w:val="af0"/>
    <w:rsid w:val="001926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2">
    <w:name w:val="Balloon Text"/>
    <w:basedOn w:val="a"/>
    <w:link w:val="af3"/>
    <w:rsid w:val="00192627"/>
    <w:rPr>
      <w:rFonts w:ascii="Tahoma" w:hAnsi="Tahoma" w:cs="Arial Black"/>
      <w:sz w:val="16"/>
      <w:szCs w:val="16"/>
    </w:rPr>
  </w:style>
  <w:style w:type="character" w:customStyle="1" w:styleId="af3">
    <w:name w:val="Текст выноски Знак"/>
    <w:basedOn w:val="a0"/>
    <w:link w:val="af2"/>
    <w:rsid w:val="00192627"/>
    <w:rPr>
      <w:rFonts w:ascii="Tahoma" w:eastAsia="Times New Roman" w:hAnsi="Tahoma" w:cs="Arial Black"/>
      <w:sz w:val="16"/>
      <w:szCs w:val="16"/>
      <w:lang w:eastAsia="ar-SA"/>
    </w:rPr>
  </w:style>
  <w:style w:type="paragraph" w:styleId="af4">
    <w:name w:val="Body Text Indent"/>
    <w:basedOn w:val="a"/>
    <w:link w:val="af5"/>
    <w:rsid w:val="00192627"/>
    <w:pPr>
      <w:ind w:firstLine="709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192627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">
    <w:name w:val="Основной текст 21"/>
    <w:basedOn w:val="a"/>
    <w:rsid w:val="00192627"/>
    <w:pPr>
      <w:spacing w:line="360" w:lineRule="auto"/>
    </w:pPr>
    <w:rPr>
      <w:sz w:val="28"/>
    </w:rPr>
  </w:style>
  <w:style w:type="paragraph" w:customStyle="1" w:styleId="210">
    <w:name w:val="Маркированный список 21"/>
    <w:basedOn w:val="a"/>
    <w:rsid w:val="00192627"/>
    <w:pPr>
      <w:numPr>
        <w:numId w:val="2"/>
      </w:numPr>
    </w:pPr>
    <w:rPr>
      <w:sz w:val="20"/>
    </w:rPr>
  </w:style>
  <w:style w:type="paragraph" w:customStyle="1" w:styleId="31">
    <w:name w:val="Основной текст с отступом 31"/>
    <w:basedOn w:val="a"/>
    <w:rsid w:val="00192627"/>
    <w:pPr>
      <w:spacing w:line="360" w:lineRule="auto"/>
      <w:ind w:firstLine="720"/>
      <w:jc w:val="both"/>
    </w:pPr>
    <w:rPr>
      <w:sz w:val="28"/>
    </w:rPr>
  </w:style>
  <w:style w:type="paragraph" w:customStyle="1" w:styleId="310">
    <w:name w:val="Основной текст 31"/>
    <w:basedOn w:val="a"/>
    <w:rsid w:val="00192627"/>
    <w:pPr>
      <w:spacing w:after="120"/>
    </w:pPr>
    <w:rPr>
      <w:sz w:val="16"/>
    </w:rPr>
  </w:style>
  <w:style w:type="paragraph" w:customStyle="1" w:styleId="211">
    <w:name w:val="Основной текст с отступом 21"/>
    <w:basedOn w:val="a"/>
    <w:rsid w:val="00192627"/>
    <w:pPr>
      <w:spacing w:after="120" w:line="480" w:lineRule="auto"/>
      <w:ind w:left="283"/>
    </w:pPr>
  </w:style>
  <w:style w:type="paragraph" w:customStyle="1" w:styleId="ConsPlusNonformat">
    <w:name w:val="ConsPlusNonformat"/>
    <w:rsid w:val="00192627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Times New Roman"/>
      <w:sz w:val="20"/>
      <w:szCs w:val="20"/>
      <w:lang w:eastAsia="ar-SA"/>
    </w:rPr>
  </w:style>
  <w:style w:type="paragraph" w:styleId="af6">
    <w:name w:val="Normal (Web)"/>
    <w:basedOn w:val="a"/>
    <w:rsid w:val="00192627"/>
    <w:pPr>
      <w:spacing w:before="100" w:after="100"/>
    </w:pPr>
  </w:style>
  <w:style w:type="paragraph" w:customStyle="1" w:styleId="af7">
    <w:name w:val="Содержимое таблицы"/>
    <w:basedOn w:val="a"/>
    <w:rsid w:val="00192627"/>
    <w:pPr>
      <w:suppressLineNumbers/>
    </w:pPr>
  </w:style>
  <w:style w:type="paragraph" w:customStyle="1" w:styleId="af8">
    <w:name w:val="Заголовок таблицы"/>
    <w:basedOn w:val="af7"/>
    <w:rsid w:val="00192627"/>
    <w:pPr>
      <w:jc w:val="center"/>
    </w:pPr>
    <w:rPr>
      <w:b/>
      <w:bCs/>
    </w:rPr>
  </w:style>
  <w:style w:type="paragraph" w:customStyle="1" w:styleId="af9">
    <w:name w:val="Содержимое врезки"/>
    <w:basedOn w:val="a7"/>
    <w:rsid w:val="00192627"/>
  </w:style>
  <w:style w:type="numbering" w:customStyle="1" w:styleId="16">
    <w:name w:val="Нет списка1"/>
    <w:next w:val="a2"/>
    <w:uiPriority w:val="99"/>
    <w:semiHidden/>
    <w:unhideWhenUsed/>
    <w:rsid w:val="001926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4576</Words>
  <Characters>26085</Characters>
  <Application>Microsoft Office Word</Application>
  <DocSecurity>0</DocSecurity>
  <Lines>217</Lines>
  <Paragraphs>61</Paragraphs>
  <ScaleCrop>false</ScaleCrop>
  <Company>SPecialiST RePack</Company>
  <LinksUpToDate>false</LinksUpToDate>
  <CharactersWithSpaces>30600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Шура</dc:creator>
  <cp:keywords/>
  <dc:description/>
  <cp:lastModifiedBy>Шура</cp:lastModifiedBy>
  <cp:revision>2</cp:revision>
  <dcterms:created xsi:type="dcterms:W3CDTF">2016-03-11T06:50:00Z</dcterms:created>
  <dcterms:modified xsi:type="dcterms:W3CDTF">2016-03-11T06:53:00Z</dcterms:modified>
</cp:coreProperties>
</file>